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4918D" w14:textId="5D3071A5" w:rsidR="00DC6E8F" w:rsidRPr="000F2759" w:rsidRDefault="006823CB">
      <w:pPr>
        <w:pStyle w:val="Nagwek6"/>
        <w:jc w:val="right"/>
        <w:rPr>
          <w:rFonts w:ascii="Avenir Next LT Pro" w:hAnsi="Avenir Next LT Pro" w:cs="Arial"/>
          <w:b/>
          <w:bCs/>
          <w:i/>
          <w:color w:val="0070C0"/>
          <w:sz w:val="20"/>
          <w:szCs w:val="20"/>
          <w:u w:val="none"/>
        </w:rPr>
      </w:pPr>
      <w:r w:rsidRPr="000F2759">
        <w:rPr>
          <w:rFonts w:ascii="Avenir Next LT Pro" w:hAnsi="Avenir Next LT Pro" w:cs="Arial"/>
          <w:b/>
          <w:i/>
          <w:color w:val="0070C0"/>
          <w:sz w:val="20"/>
          <w:szCs w:val="20"/>
          <w:u w:val="none"/>
        </w:rPr>
        <w:t xml:space="preserve">Załącznik nr </w:t>
      </w:r>
      <w:r w:rsidR="0034009C" w:rsidRPr="000F2759">
        <w:rPr>
          <w:rFonts w:ascii="Avenir Next LT Pro" w:hAnsi="Avenir Next LT Pro" w:cs="Arial"/>
          <w:b/>
          <w:i/>
          <w:color w:val="0070C0"/>
          <w:sz w:val="20"/>
          <w:szCs w:val="20"/>
          <w:u w:val="none"/>
          <w:lang w:val="pl-PL"/>
        </w:rPr>
        <w:t>5</w:t>
      </w:r>
      <w:r w:rsidRPr="000F2759">
        <w:rPr>
          <w:rFonts w:ascii="Avenir Next LT Pro" w:hAnsi="Avenir Next LT Pro" w:cs="Arial"/>
          <w:b/>
          <w:i/>
          <w:color w:val="0070C0"/>
          <w:sz w:val="20"/>
          <w:szCs w:val="20"/>
          <w:u w:val="none"/>
        </w:rPr>
        <w:t xml:space="preserve"> do SWZ</w:t>
      </w:r>
    </w:p>
    <w:p w14:paraId="63009AF3" w14:textId="77777777" w:rsidR="00DA71D4" w:rsidRPr="000F2759" w:rsidRDefault="006131D2" w:rsidP="007A4A3A">
      <w:pPr>
        <w:pStyle w:val="Nagwek1"/>
        <w:spacing w:before="120" w:after="0"/>
        <w:rPr>
          <w:rFonts w:ascii="Avenir Next LT Pro" w:hAnsi="Avenir Next LT Pro" w:cs="Arial"/>
          <w:b w:val="0"/>
          <w:caps w:val="0"/>
          <w:sz w:val="20"/>
          <w:szCs w:val="20"/>
          <w:u w:val="none"/>
        </w:rPr>
      </w:pPr>
      <w:r w:rsidRPr="000F2759">
        <w:rPr>
          <w:rFonts w:ascii="Avenir Next LT Pro" w:hAnsi="Avenir Next LT Pro" w:cs="Arial"/>
          <w:b w:val="0"/>
          <w:caps w:val="0"/>
          <w:sz w:val="20"/>
          <w:szCs w:val="20"/>
          <w:u w:val="none"/>
        </w:rPr>
        <w:t>Podmiot udostępniający zasoby</w:t>
      </w:r>
      <w:r w:rsidR="00ED4954" w:rsidRPr="000F2759">
        <w:rPr>
          <w:rFonts w:ascii="Avenir Next LT Pro" w:hAnsi="Avenir Next LT Pro" w:cs="Arial"/>
          <w:b w:val="0"/>
          <w:caps w:val="0"/>
          <w:sz w:val="20"/>
          <w:szCs w:val="20"/>
          <w:u w:val="none"/>
        </w:rPr>
        <w:t>:</w:t>
      </w:r>
    </w:p>
    <w:p w14:paraId="2945361E" w14:textId="77777777" w:rsidR="00DA71D4" w:rsidRPr="000F2759" w:rsidRDefault="00DA71D4" w:rsidP="00DA71D4">
      <w:pPr>
        <w:spacing w:line="360" w:lineRule="auto"/>
        <w:rPr>
          <w:rFonts w:ascii="Avenir Next LT Pro" w:hAnsi="Avenir Next LT Pro"/>
          <w:sz w:val="20"/>
          <w:szCs w:val="20"/>
        </w:rPr>
      </w:pPr>
      <w:r w:rsidRPr="000F2759">
        <w:rPr>
          <w:rFonts w:ascii="Avenir Next LT Pro" w:hAnsi="Avenir Next LT Pro"/>
          <w:sz w:val="20"/>
          <w:szCs w:val="20"/>
        </w:rPr>
        <w:t>……………………………………………………….</w:t>
      </w:r>
    </w:p>
    <w:p w14:paraId="5F39EE92" w14:textId="77777777" w:rsidR="00DA71D4" w:rsidRPr="000F2759" w:rsidRDefault="00DA71D4" w:rsidP="00DA71D4">
      <w:pPr>
        <w:spacing w:line="360" w:lineRule="auto"/>
        <w:rPr>
          <w:rFonts w:ascii="Avenir Next LT Pro" w:hAnsi="Avenir Next LT Pro"/>
          <w:sz w:val="20"/>
          <w:szCs w:val="20"/>
        </w:rPr>
      </w:pPr>
      <w:r w:rsidRPr="000F2759">
        <w:rPr>
          <w:rFonts w:ascii="Avenir Next LT Pro" w:hAnsi="Avenir Next LT Pro"/>
          <w:sz w:val="20"/>
          <w:szCs w:val="20"/>
        </w:rPr>
        <w:t>……………………………………………………….</w:t>
      </w:r>
    </w:p>
    <w:p w14:paraId="4C82306E" w14:textId="77777777" w:rsidR="00DA71D4" w:rsidRPr="000F2759" w:rsidRDefault="00DA71D4" w:rsidP="00DA71D4">
      <w:pPr>
        <w:spacing w:line="360" w:lineRule="auto"/>
        <w:rPr>
          <w:rFonts w:ascii="Avenir Next LT Pro" w:hAnsi="Avenir Next LT Pro"/>
          <w:i/>
          <w:sz w:val="20"/>
          <w:szCs w:val="20"/>
        </w:rPr>
      </w:pPr>
      <w:r w:rsidRPr="000F2759">
        <w:rPr>
          <w:rFonts w:ascii="Avenir Next LT Pro" w:hAnsi="Avenir Next LT Pro"/>
          <w:i/>
          <w:sz w:val="20"/>
          <w:szCs w:val="20"/>
        </w:rPr>
        <w:t>(pełna nazwa i adres)</w:t>
      </w:r>
    </w:p>
    <w:p w14:paraId="3988BA30" w14:textId="77777777" w:rsidR="00DA71D4" w:rsidRPr="000F2759" w:rsidRDefault="00DA71D4" w:rsidP="00DA71D4">
      <w:pPr>
        <w:rPr>
          <w:rFonts w:ascii="Avenir Next LT Pro" w:hAnsi="Avenir Next LT Pro"/>
          <w:sz w:val="20"/>
          <w:szCs w:val="20"/>
        </w:rPr>
      </w:pPr>
    </w:p>
    <w:p w14:paraId="4D5B8F31" w14:textId="77777777" w:rsidR="00DA71D4" w:rsidRPr="000F2759" w:rsidRDefault="00903B24" w:rsidP="006823CB">
      <w:pPr>
        <w:pStyle w:val="Nagwek1"/>
        <w:jc w:val="center"/>
        <w:rPr>
          <w:rFonts w:ascii="Avenir Next LT Pro" w:hAnsi="Avenir Next LT Pro" w:cs="Arial"/>
          <w:sz w:val="20"/>
          <w:szCs w:val="20"/>
        </w:rPr>
      </w:pPr>
      <w:r w:rsidRPr="000F2759">
        <w:rPr>
          <w:rFonts w:ascii="Avenir Next LT Pro" w:hAnsi="Avenir Next LT Pro" w:cs="Arial"/>
          <w:sz w:val="20"/>
          <w:szCs w:val="20"/>
        </w:rPr>
        <w:t>OŚWIADCZENIE</w:t>
      </w:r>
    </w:p>
    <w:p w14:paraId="4C9116C7" w14:textId="77777777" w:rsidR="00DC6E8F" w:rsidRPr="000F2759" w:rsidRDefault="006131D2" w:rsidP="00DA71D4">
      <w:pPr>
        <w:pStyle w:val="Nagwek1"/>
        <w:spacing w:before="0"/>
        <w:jc w:val="center"/>
        <w:rPr>
          <w:rFonts w:ascii="Avenir Next LT Pro" w:hAnsi="Avenir Next LT Pro" w:cs="Arial"/>
          <w:sz w:val="20"/>
          <w:szCs w:val="20"/>
        </w:rPr>
      </w:pPr>
      <w:r w:rsidRPr="000F2759">
        <w:rPr>
          <w:rFonts w:ascii="Avenir Next LT Pro" w:hAnsi="Avenir Next LT Pro" w:cs="Arial"/>
          <w:sz w:val="20"/>
          <w:szCs w:val="20"/>
        </w:rPr>
        <w:t>podmiotu udostępniającego zasoby</w:t>
      </w:r>
    </w:p>
    <w:p w14:paraId="7523B12C" w14:textId="77777777" w:rsidR="00DA71D4" w:rsidRPr="000F2759" w:rsidRDefault="00DA71D4" w:rsidP="00DA71D4">
      <w:pPr>
        <w:jc w:val="center"/>
        <w:rPr>
          <w:rFonts w:ascii="Avenir Next LT Pro" w:hAnsi="Avenir Next LT Pro"/>
          <w:sz w:val="20"/>
          <w:szCs w:val="20"/>
        </w:rPr>
      </w:pPr>
    </w:p>
    <w:p w14:paraId="7550DFDD" w14:textId="77777777" w:rsidR="006131D2" w:rsidRPr="000F2759" w:rsidRDefault="006131D2" w:rsidP="006131D2">
      <w:pPr>
        <w:rPr>
          <w:rFonts w:ascii="Avenir Next LT Pro" w:hAnsi="Avenir Next LT Pro"/>
          <w:sz w:val="20"/>
          <w:szCs w:val="20"/>
        </w:rPr>
      </w:pPr>
    </w:p>
    <w:p w14:paraId="04D59167" w14:textId="7DF31A08" w:rsidR="006131D2" w:rsidRPr="000F2759" w:rsidRDefault="006131D2" w:rsidP="00463EAE">
      <w:pPr>
        <w:autoSpaceDE w:val="0"/>
        <w:autoSpaceDN w:val="0"/>
        <w:adjustRightInd w:val="0"/>
        <w:spacing w:line="360" w:lineRule="auto"/>
        <w:rPr>
          <w:rFonts w:ascii="Avenir Next LT Pro" w:hAnsi="Avenir Next LT Pro"/>
          <w:sz w:val="20"/>
          <w:szCs w:val="20"/>
        </w:rPr>
      </w:pPr>
      <w:r w:rsidRPr="000F2759">
        <w:rPr>
          <w:rFonts w:ascii="Avenir Next LT Pro" w:hAnsi="Avenir Next LT Pro"/>
          <w:sz w:val="20"/>
          <w:szCs w:val="20"/>
        </w:rPr>
        <w:t xml:space="preserve">Niniejszym oddaję do dyspozycji Wykonawcy: ……………………………………………………………………………………………………………………… </w:t>
      </w:r>
      <w:r w:rsidR="00463EAE" w:rsidRPr="000F2759">
        <w:rPr>
          <w:rFonts w:ascii="Avenir Next LT Pro" w:hAnsi="Avenir Next LT Pro"/>
          <w:sz w:val="20"/>
          <w:szCs w:val="20"/>
        </w:rPr>
        <w:t xml:space="preserve">                  </w:t>
      </w:r>
      <w:r w:rsidRPr="000F2759">
        <w:rPr>
          <w:rFonts w:ascii="Avenir Next LT Pro" w:hAnsi="Avenir Next LT Pro"/>
          <w:sz w:val="20"/>
          <w:szCs w:val="20"/>
        </w:rPr>
        <w:t>(</w:t>
      </w:r>
      <w:r w:rsidRPr="000F2759">
        <w:rPr>
          <w:rFonts w:ascii="Avenir Next LT Pro" w:hAnsi="Avenir Next LT Pro"/>
          <w:i/>
          <w:iCs/>
          <w:sz w:val="20"/>
          <w:szCs w:val="20"/>
        </w:rPr>
        <w:t>nazwa Wykonawcy</w:t>
      </w:r>
      <w:r w:rsidRPr="000F2759">
        <w:rPr>
          <w:rFonts w:ascii="Avenir Next LT Pro" w:hAnsi="Avenir Next LT Pro"/>
          <w:sz w:val="20"/>
          <w:szCs w:val="20"/>
        </w:rPr>
        <w:t>)</w:t>
      </w:r>
    </w:p>
    <w:p w14:paraId="1037D704" w14:textId="77777777" w:rsidR="00002363" w:rsidRPr="000F2759" w:rsidRDefault="006131D2" w:rsidP="006131D2">
      <w:pPr>
        <w:autoSpaceDE w:val="0"/>
        <w:autoSpaceDN w:val="0"/>
        <w:adjustRightInd w:val="0"/>
        <w:spacing w:line="360" w:lineRule="auto"/>
        <w:jc w:val="both"/>
        <w:rPr>
          <w:rFonts w:ascii="Avenir Next LT Pro" w:hAnsi="Avenir Next LT Pro"/>
          <w:sz w:val="20"/>
          <w:szCs w:val="20"/>
        </w:rPr>
      </w:pPr>
      <w:r w:rsidRPr="000F2759">
        <w:rPr>
          <w:rFonts w:ascii="Avenir Next LT Pro" w:hAnsi="Avenir Next LT Pro"/>
          <w:sz w:val="20"/>
          <w:szCs w:val="20"/>
        </w:rPr>
        <w:t>niezbędne zasoby, na okres korzystania z nich przy realizacji zamówienia pn</w:t>
      </w:r>
      <w:r w:rsidR="009B5BCA" w:rsidRPr="000F2759">
        <w:rPr>
          <w:rFonts w:ascii="Avenir Next LT Pro" w:hAnsi="Avenir Next LT Pro"/>
          <w:sz w:val="20"/>
          <w:szCs w:val="20"/>
        </w:rPr>
        <w:t xml:space="preserve">. </w:t>
      </w:r>
    </w:p>
    <w:p w14:paraId="49406994" w14:textId="4EA22950" w:rsidR="006131D2" w:rsidRPr="000F2759" w:rsidRDefault="00643643" w:rsidP="0034009C">
      <w:pPr>
        <w:autoSpaceDE w:val="0"/>
        <w:autoSpaceDN w:val="0"/>
        <w:adjustRightInd w:val="0"/>
        <w:spacing w:line="360" w:lineRule="auto"/>
        <w:jc w:val="both"/>
        <w:rPr>
          <w:rFonts w:ascii="Avenir Next LT Pro" w:hAnsi="Avenir Next LT Pro"/>
          <w:sz w:val="20"/>
          <w:szCs w:val="20"/>
        </w:rPr>
      </w:pPr>
      <w:r w:rsidRPr="000F2759">
        <w:rPr>
          <w:rFonts w:ascii="Avenir Next LT Pro" w:hAnsi="Avenir Next LT Pro" w:cs="Tahoma"/>
          <w:b/>
          <w:sz w:val="20"/>
          <w:szCs w:val="20"/>
        </w:rPr>
        <w:t>„</w:t>
      </w:r>
      <w:r w:rsidR="001A4CF7" w:rsidRPr="001A4CF7">
        <w:rPr>
          <w:rFonts w:ascii="Avenir Next LT Pro" w:hAnsi="Avenir Next LT Pro" w:cs="Tahoma"/>
          <w:b/>
          <w:bCs/>
          <w:sz w:val="20"/>
        </w:rPr>
        <w:t>Zakup dwóch oczyszczarek kompaktowych dla Portu Lotniczego Wrocław S.A.,</w:t>
      </w:r>
      <w:r w:rsidR="00463EAE" w:rsidRPr="001A4CF7">
        <w:rPr>
          <w:rFonts w:ascii="Avenir Next LT Pro" w:hAnsi="Avenir Next LT Pro" w:cs="Tahoma"/>
          <w:b/>
          <w:bCs/>
          <w:sz w:val="20"/>
          <w:szCs w:val="20"/>
        </w:rPr>
        <w:t>”,</w:t>
      </w:r>
      <w:r w:rsidR="00463EAE" w:rsidRPr="000F2759">
        <w:rPr>
          <w:rFonts w:ascii="Avenir Next LT Pro" w:hAnsi="Avenir Next LT Pro" w:cs="Tahoma"/>
          <w:b/>
          <w:sz w:val="20"/>
          <w:szCs w:val="20"/>
        </w:rPr>
        <w:t xml:space="preserve"> znak postępowania: </w:t>
      </w:r>
      <w:r w:rsidR="001A4CF7">
        <w:rPr>
          <w:rFonts w:ascii="Avenir Next LT Pro" w:hAnsi="Avenir Next LT Pro" w:cs="Tahoma"/>
          <w:b/>
          <w:sz w:val="20"/>
          <w:szCs w:val="20"/>
        </w:rPr>
        <w:t>2</w:t>
      </w:r>
      <w:r w:rsidR="00463EAE" w:rsidRPr="000F2759">
        <w:rPr>
          <w:rFonts w:ascii="Avenir Next LT Pro" w:hAnsi="Avenir Next LT Pro" w:cs="Tahoma"/>
          <w:b/>
          <w:sz w:val="20"/>
          <w:szCs w:val="20"/>
        </w:rPr>
        <w:t>/202</w:t>
      </w:r>
      <w:r w:rsidR="001A4CF7">
        <w:rPr>
          <w:rFonts w:ascii="Avenir Next LT Pro" w:hAnsi="Avenir Next LT Pro" w:cs="Tahoma"/>
          <w:b/>
          <w:sz w:val="20"/>
          <w:szCs w:val="20"/>
        </w:rPr>
        <w:t>6</w:t>
      </w:r>
      <w:r w:rsidR="00463EAE" w:rsidRPr="000F2759">
        <w:rPr>
          <w:rFonts w:ascii="Avenir Next LT Pro" w:hAnsi="Avenir Next LT Pro" w:cs="Tahoma"/>
          <w:b/>
          <w:sz w:val="20"/>
          <w:szCs w:val="20"/>
        </w:rPr>
        <w:t xml:space="preserve">/NZP </w:t>
      </w:r>
      <w:r w:rsidR="00463EAE" w:rsidRPr="000F2759">
        <w:rPr>
          <w:rFonts w:ascii="Avenir Next LT Pro" w:hAnsi="Avenir Next LT Pro" w:cs="Tahoma"/>
          <w:bCs/>
          <w:sz w:val="20"/>
          <w:szCs w:val="20"/>
        </w:rPr>
        <w:t>prowadzonego przez Port Lotniczy Wrocław S.A.</w:t>
      </w:r>
      <w:r w:rsidR="006131D2" w:rsidRPr="000F2759">
        <w:rPr>
          <w:rFonts w:ascii="Avenir Next LT Pro" w:hAnsi="Avenir Next LT Pro"/>
          <w:sz w:val="20"/>
          <w:szCs w:val="20"/>
        </w:rPr>
        <w:t>,</w:t>
      </w:r>
      <w:r w:rsidR="006131D2" w:rsidRPr="000F2759">
        <w:rPr>
          <w:rFonts w:ascii="Avenir Next LT Pro" w:hAnsi="Avenir Next LT Pro" w:cs="Arial"/>
          <w:sz w:val="20"/>
          <w:szCs w:val="20"/>
        </w:rPr>
        <w:t xml:space="preserve"> </w:t>
      </w:r>
      <w:r w:rsidR="006131D2" w:rsidRPr="000F2759">
        <w:rPr>
          <w:rFonts w:ascii="Avenir Next LT Pro" w:hAnsi="Avenir Next LT Pro"/>
          <w:sz w:val="20"/>
          <w:szCs w:val="20"/>
        </w:rPr>
        <w:t>na następujących zasadach:</w:t>
      </w:r>
    </w:p>
    <w:p w14:paraId="10BFF657" w14:textId="5818EBE2" w:rsidR="006131D2" w:rsidRPr="000F2759" w:rsidRDefault="006131D2" w:rsidP="006131D2">
      <w:pPr>
        <w:autoSpaceDE w:val="0"/>
        <w:autoSpaceDN w:val="0"/>
        <w:adjustRightInd w:val="0"/>
        <w:spacing w:line="276" w:lineRule="auto"/>
        <w:jc w:val="both"/>
        <w:rPr>
          <w:rFonts w:ascii="Avenir Next LT Pro" w:hAnsi="Avenir Next LT Pro"/>
          <w:sz w:val="20"/>
          <w:szCs w:val="20"/>
        </w:rPr>
      </w:pPr>
      <w:r w:rsidRPr="000F2759">
        <w:rPr>
          <w:rFonts w:ascii="Avenir Next LT Pro" w:hAnsi="Avenir Next LT Pro"/>
          <w:sz w:val="20"/>
          <w:szCs w:val="20"/>
        </w:rPr>
        <w:t xml:space="preserve">- </w:t>
      </w:r>
      <w:r w:rsidRPr="000F2759">
        <w:rPr>
          <w:rFonts w:ascii="Avenir Next LT Pro" w:hAnsi="Avenir Next LT Pro"/>
          <w:b/>
          <w:bCs/>
          <w:sz w:val="20"/>
          <w:szCs w:val="20"/>
        </w:rPr>
        <w:t>zakres dostępnych Wykonawcy zasobów</w:t>
      </w:r>
      <w:r w:rsidRPr="000F2759">
        <w:rPr>
          <w:rFonts w:ascii="Avenir Next LT Pro" w:hAnsi="Avenir Next LT Pro"/>
          <w:sz w:val="20"/>
          <w:szCs w:val="20"/>
        </w:rPr>
        <w:t xml:space="preserve"> podmiotu udostępniającego </w:t>
      </w:r>
      <w:r w:rsidR="00002363" w:rsidRPr="000F2759">
        <w:rPr>
          <w:rFonts w:ascii="Avenir Next LT Pro" w:hAnsi="Avenir Next LT Pro"/>
          <w:sz w:val="20"/>
          <w:szCs w:val="20"/>
        </w:rPr>
        <w:t>zasoby: …</w:t>
      </w:r>
      <w:r w:rsidRPr="000F2759">
        <w:rPr>
          <w:rFonts w:ascii="Avenir Next LT Pro" w:hAnsi="Avenir Next LT Pro"/>
          <w:sz w:val="20"/>
          <w:szCs w:val="20"/>
        </w:rPr>
        <w:t>……………………………………………………………………………………………………………………</w:t>
      </w:r>
    </w:p>
    <w:p w14:paraId="2F5A17B6" w14:textId="6C12110D" w:rsidR="006131D2" w:rsidRPr="000F2759" w:rsidRDefault="006131D2" w:rsidP="006131D2">
      <w:pPr>
        <w:autoSpaceDE w:val="0"/>
        <w:autoSpaceDN w:val="0"/>
        <w:adjustRightInd w:val="0"/>
        <w:spacing w:line="276" w:lineRule="auto"/>
        <w:jc w:val="both"/>
        <w:rPr>
          <w:rFonts w:ascii="Avenir Next LT Pro" w:hAnsi="Avenir Next LT Pro"/>
          <w:sz w:val="20"/>
          <w:szCs w:val="20"/>
        </w:rPr>
      </w:pPr>
      <w:r w:rsidRPr="000F2759">
        <w:rPr>
          <w:rFonts w:ascii="Avenir Next LT Pro" w:hAnsi="Avenir Next LT Pro"/>
          <w:sz w:val="20"/>
          <w:szCs w:val="20"/>
        </w:rPr>
        <w:t xml:space="preserve">- </w:t>
      </w:r>
      <w:r w:rsidRPr="000F2759">
        <w:rPr>
          <w:rFonts w:ascii="Avenir Next LT Pro" w:hAnsi="Avenir Next LT Pro"/>
          <w:b/>
          <w:bCs/>
          <w:sz w:val="20"/>
          <w:szCs w:val="20"/>
        </w:rPr>
        <w:t>sposób i okres udostępnienia Wykonawcy i wykorzystania zasobów</w:t>
      </w:r>
      <w:r w:rsidRPr="000F2759">
        <w:rPr>
          <w:rFonts w:ascii="Avenir Next LT Pro" w:hAnsi="Avenir Next LT Pro"/>
          <w:sz w:val="20"/>
          <w:szCs w:val="20"/>
        </w:rPr>
        <w:t xml:space="preserve">, przez Wykonawcę, przy wykonywaniu niniejszego </w:t>
      </w:r>
      <w:proofErr w:type="gramStart"/>
      <w:r w:rsidRPr="000F2759">
        <w:rPr>
          <w:rFonts w:ascii="Avenir Next LT Pro" w:hAnsi="Avenir Next LT Pro"/>
          <w:sz w:val="20"/>
          <w:szCs w:val="20"/>
        </w:rPr>
        <w:t>zamówienia:</w:t>
      </w:r>
      <w:r w:rsidR="0034009C" w:rsidRPr="000F2759">
        <w:rPr>
          <w:rFonts w:ascii="Avenir Next LT Pro" w:hAnsi="Avenir Next LT Pro"/>
          <w:sz w:val="20"/>
          <w:szCs w:val="20"/>
        </w:rPr>
        <w:t xml:space="preserve"> </w:t>
      </w:r>
      <w:r w:rsidRPr="000F2759">
        <w:rPr>
          <w:rFonts w:ascii="Avenir Next LT Pro" w:hAnsi="Avenir Next LT Pro"/>
          <w:sz w:val="20"/>
          <w:szCs w:val="20"/>
        </w:rPr>
        <w:t>.…</w:t>
      </w:r>
      <w:proofErr w:type="gramEnd"/>
      <w:r w:rsidRPr="000F2759">
        <w:rPr>
          <w:rFonts w:ascii="Avenir Next LT Pro" w:hAnsi="Avenir Next LT Pro"/>
          <w:sz w:val="20"/>
          <w:szCs w:val="20"/>
        </w:rPr>
        <w:t>…………</w:t>
      </w:r>
      <w:proofErr w:type="gramStart"/>
      <w:r w:rsidRPr="000F2759">
        <w:rPr>
          <w:rFonts w:ascii="Avenir Next LT Pro" w:hAnsi="Avenir Next LT Pro"/>
          <w:sz w:val="20"/>
          <w:szCs w:val="20"/>
        </w:rPr>
        <w:t>…….</w:t>
      </w:r>
      <w:proofErr w:type="gramEnd"/>
      <w:r w:rsidRPr="000F2759">
        <w:rPr>
          <w:rFonts w:ascii="Avenir Next LT Pro" w:hAnsi="Avenir Next LT Pro"/>
          <w:sz w:val="20"/>
          <w:szCs w:val="20"/>
        </w:rPr>
        <w:t>.……………………………………………………</w:t>
      </w:r>
    </w:p>
    <w:p w14:paraId="2E4C6C1F" w14:textId="4F1E2B65" w:rsidR="006131D2" w:rsidRPr="000F2759" w:rsidRDefault="006131D2" w:rsidP="006131D2">
      <w:pPr>
        <w:autoSpaceDE w:val="0"/>
        <w:autoSpaceDN w:val="0"/>
        <w:adjustRightInd w:val="0"/>
        <w:spacing w:line="276" w:lineRule="auto"/>
        <w:jc w:val="both"/>
        <w:rPr>
          <w:rFonts w:ascii="Avenir Next LT Pro" w:hAnsi="Avenir Next LT Pro"/>
          <w:sz w:val="20"/>
          <w:szCs w:val="20"/>
        </w:rPr>
      </w:pPr>
      <w:r w:rsidRPr="000F2759">
        <w:rPr>
          <w:rFonts w:ascii="Avenir Next LT Pro" w:hAnsi="Avenir Next LT Pro"/>
          <w:sz w:val="20"/>
          <w:szCs w:val="20"/>
        </w:rPr>
        <w:t>………………………………………………………………………………………………………………………</w:t>
      </w:r>
    </w:p>
    <w:p w14:paraId="44DCB448" w14:textId="011A9965" w:rsidR="006131D2" w:rsidRPr="000F2759" w:rsidRDefault="006131D2" w:rsidP="006131D2">
      <w:pPr>
        <w:autoSpaceDE w:val="0"/>
        <w:autoSpaceDN w:val="0"/>
        <w:adjustRightInd w:val="0"/>
        <w:spacing w:line="276" w:lineRule="auto"/>
        <w:jc w:val="both"/>
        <w:rPr>
          <w:rFonts w:ascii="Avenir Next LT Pro" w:hAnsi="Avenir Next LT Pro"/>
          <w:sz w:val="20"/>
          <w:szCs w:val="20"/>
        </w:rPr>
      </w:pPr>
      <w:r w:rsidRPr="000F2759">
        <w:rPr>
          <w:rFonts w:ascii="Avenir Next LT Pro" w:hAnsi="Avenir Next LT Pro"/>
          <w:sz w:val="20"/>
          <w:szCs w:val="20"/>
        </w:rPr>
        <w:t>- zakres w jakim podmiot udostępniający zasoby w odniesieniu do warunków udziału w postępowaniu dotyczących kwalifikacji zawodowych lub doświadczenia, zrealizuje roboty budowlane</w:t>
      </w:r>
      <w:r w:rsidR="00463EAE" w:rsidRPr="000F2759">
        <w:rPr>
          <w:rFonts w:ascii="Avenir Next LT Pro" w:hAnsi="Avenir Next LT Pro"/>
          <w:sz w:val="20"/>
          <w:szCs w:val="20"/>
        </w:rPr>
        <w:t xml:space="preserve">, </w:t>
      </w:r>
      <w:r w:rsidRPr="000F2759">
        <w:rPr>
          <w:rFonts w:ascii="Avenir Next LT Pro" w:hAnsi="Avenir Next LT Pro"/>
          <w:sz w:val="20"/>
          <w:szCs w:val="20"/>
        </w:rPr>
        <w:t>usługi,</w:t>
      </w:r>
      <w:r w:rsidR="00463EAE" w:rsidRPr="000F2759">
        <w:rPr>
          <w:rFonts w:ascii="Avenir Next LT Pro" w:hAnsi="Avenir Next LT Pro"/>
          <w:sz w:val="20"/>
          <w:szCs w:val="20"/>
        </w:rPr>
        <w:t xml:space="preserve"> dostawy,</w:t>
      </w:r>
      <w:r w:rsidRPr="000F2759">
        <w:rPr>
          <w:rFonts w:ascii="Avenir Next LT Pro" w:hAnsi="Avenir Next LT Pro"/>
          <w:sz w:val="20"/>
          <w:szCs w:val="20"/>
        </w:rPr>
        <w:t xml:space="preserve"> których wskazane zdolności </w:t>
      </w:r>
      <w:proofErr w:type="gramStart"/>
      <w:r w:rsidR="00260850" w:rsidRPr="000F2759">
        <w:rPr>
          <w:rFonts w:ascii="Avenir Next LT Pro" w:hAnsi="Avenir Next LT Pro"/>
          <w:sz w:val="20"/>
          <w:szCs w:val="20"/>
        </w:rPr>
        <w:t>dotyczą:</w:t>
      </w:r>
      <w:r w:rsidRPr="000F2759">
        <w:rPr>
          <w:rFonts w:ascii="Avenir Next LT Pro" w:hAnsi="Avenir Next LT Pro"/>
          <w:sz w:val="20"/>
          <w:szCs w:val="20"/>
        </w:rPr>
        <w:t>…</w:t>
      </w:r>
      <w:proofErr w:type="gramEnd"/>
      <w:r w:rsidRPr="000F2759">
        <w:rPr>
          <w:rFonts w:ascii="Avenir Next LT Pro" w:hAnsi="Avenir Next LT Pro"/>
          <w:sz w:val="20"/>
          <w:szCs w:val="20"/>
        </w:rPr>
        <w:t>…………………………….</w:t>
      </w:r>
    </w:p>
    <w:p w14:paraId="61FD11E2" w14:textId="0D1CE0B7" w:rsidR="006131D2" w:rsidRPr="000F2759" w:rsidRDefault="006131D2" w:rsidP="006131D2">
      <w:pPr>
        <w:autoSpaceDE w:val="0"/>
        <w:autoSpaceDN w:val="0"/>
        <w:adjustRightInd w:val="0"/>
        <w:spacing w:line="276" w:lineRule="auto"/>
        <w:jc w:val="both"/>
        <w:rPr>
          <w:rFonts w:ascii="Avenir Next LT Pro" w:hAnsi="Avenir Next LT Pro"/>
          <w:sz w:val="20"/>
          <w:szCs w:val="20"/>
        </w:rPr>
      </w:pPr>
      <w:r w:rsidRPr="000F2759">
        <w:rPr>
          <w:rFonts w:ascii="Avenir Next LT Pro" w:hAnsi="Avenir Next LT Pro"/>
          <w:sz w:val="20"/>
          <w:szCs w:val="20"/>
        </w:rPr>
        <w:t>………………………………………………………………………………………………………………………</w:t>
      </w:r>
    </w:p>
    <w:p w14:paraId="4425BE16" w14:textId="77777777" w:rsidR="00463EAE" w:rsidRPr="000F2759" w:rsidRDefault="00463EAE" w:rsidP="006131D2">
      <w:pPr>
        <w:autoSpaceDE w:val="0"/>
        <w:autoSpaceDN w:val="0"/>
        <w:adjustRightInd w:val="0"/>
        <w:spacing w:line="276" w:lineRule="auto"/>
        <w:jc w:val="both"/>
        <w:rPr>
          <w:rFonts w:ascii="Avenir Next LT Pro" w:hAnsi="Avenir Next LT Pro"/>
          <w:sz w:val="20"/>
          <w:szCs w:val="20"/>
        </w:rPr>
      </w:pPr>
    </w:p>
    <w:p w14:paraId="44A4023D" w14:textId="20A71036" w:rsidR="006131D2" w:rsidRPr="000F2759" w:rsidRDefault="006131D2" w:rsidP="006131D2">
      <w:pPr>
        <w:autoSpaceDE w:val="0"/>
        <w:autoSpaceDN w:val="0"/>
        <w:adjustRightInd w:val="0"/>
        <w:spacing w:line="276" w:lineRule="auto"/>
        <w:jc w:val="both"/>
        <w:rPr>
          <w:rFonts w:ascii="Avenir Next LT Pro" w:hAnsi="Avenir Next LT Pro" w:cs="Arial"/>
          <w:b/>
          <w:bCs/>
          <w:sz w:val="20"/>
          <w:szCs w:val="20"/>
        </w:rPr>
      </w:pPr>
      <w:r w:rsidRPr="000F2759">
        <w:rPr>
          <w:rFonts w:ascii="Avenir Next LT Pro" w:hAnsi="Avenir Next LT Pro"/>
          <w:sz w:val="20"/>
          <w:szCs w:val="20"/>
        </w:rPr>
        <w:t>Poniosę solidarnie z Wykonawcą odpowiedzialność za szkodę Zamawiającego powstałą wskutek nieudostępnienia tych zasobów, które zgodnie z oświadczeniem zobowiązałem się udostępnić na potrzeby wykonania zamówienia – chyba, że za nieudostępnienie zasobów nie ponoszę winy.</w:t>
      </w:r>
    </w:p>
    <w:p w14:paraId="62F6B0A8" w14:textId="77777777" w:rsidR="00903B24" w:rsidRPr="000F2759" w:rsidRDefault="00903B24" w:rsidP="00903B24">
      <w:pPr>
        <w:pStyle w:val="Akapitzlist"/>
        <w:autoSpaceDE w:val="0"/>
        <w:autoSpaceDN w:val="0"/>
        <w:adjustRightInd w:val="0"/>
        <w:spacing w:line="276" w:lineRule="auto"/>
        <w:jc w:val="both"/>
        <w:rPr>
          <w:rFonts w:ascii="Avenir Next LT Pro" w:hAnsi="Avenir Next LT Pro"/>
          <w:sz w:val="20"/>
          <w:szCs w:val="20"/>
        </w:rPr>
      </w:pPr>
    </w:p>
    <w:p w14:paraId="23C35482" w14:textId="77777777" w:rsidR="000F2759" w:rsidRPr="000F2759" w:rsidRDefault="000F2759" w:rsidP="000F2759">
      <w:pPr>
        <w:widowControl w:val="0"/>
        <w:suppressAutoHyphens/>
        <w:spacing w:before="120" w:line="360" w:lineRule="auto"/>
        <w:jc w:val="center"/>
        <w:rPr>
          <w:rFonts w:ascii="Avenir Next LT Pro" w:hAnsi="Avenir Next LT Pro"/>
          <w:b/>
          <w:kern w:val="2"/>
          <w:sz w:val="20"/>
          <w:szCs w:val="20"/>
          <w:lang w:eastAsia="ar-SA"/>
        </w:rPr>
      </w:pPr>
      <w:r w:rsidRPr="000F2759">
        <w:rPr>
          <w:rFonts w:ascii="Avenir Next LT Pro" w:hAnsi="Avenir Next LT Pro"/>
          <w:b/>
          <w:kern w:val="2"/>
          <w:sz w:val="20"/>
          <w:szCs w:val="20"/>
          <w:lang w:eastAsia="ar-SA"/>
        </w:rPr>
        <w:t>OŚWIADCZENIE DOTYCZĄCE PODANYCH INFORMACJI:</w:t>
      </w:r>
    </w:p>
    <w:p w14:paraId="178DC044" w14:textId="77777777" w:rsidR="000F2759" w:rsidRPr="000F2759" w:rsidRDefault="000F2759" w:rsidP="000F2759">
      <w:pPr>
        <w:spacing w:line="360" w:lineRule="auto"/>
        <w:jc w:val="both"/>
        <w:rPr>
          <w:rFonts w:ascii="Avenir Next LT Pro" w:hAnsi="Avenir Next LT Pro"/>
          <w:sz w:val="20"/>
          <w:szCs w:val="20"/>
        </w:rPr>
      </w:pPr>
      <w:r w:rsidRPr="000F2759">
        <w:rPr>
          <w:rFonts w:ascii="Avenir Next LT Pro" w:hAnsi="Avenir Next LT Pro"/>
          <w:sz w:val="20"/>
          <w:szCs w:val="20"/>
        </w:rPr>
        <w:t xml:space="preserve">Oświadczam, że wszystkie informacje podane w powyższych oświadczeniach są aktualne i zgodne z prawdą oraz zostały przedstawione z pełną świadomością konsekwencji wprowadzenia zamawiającego w błąd </w:t>
      </w:r>
      <w:r w:rsidRPr="000F2759">
        <w:rPr>
          <w:rFonts w:ascii="Avenir Next LT Pro" w:hAnsi="Avenir Next LT Pro"/>
          <w:sz w:val="20"/>
          <w:szCs w:val="20"/>
        </w:rPr>
        <w:br/>
        <w:t>przy przedstawianiu informacji.</w:t>
      </w:r>
    </w:p>
    <w:p w14:paraId="41199E6A" w14:textId="2F6FCB91" w:rsidR="000F2759" w:rsidRPr="000F2759" w:rsidRDefault="000F2759" w:rsidP="000F2759">
      <w:pPr>
        <w:autoSpaceDE w:val="0"/>
        <w:autoSpaceDN w:val="0"/>
        <w:adjustRightInd w:val="0"/>
        <w:rPr>
          <w:rFonts w:ascii="Avenir Next LT Pro" w:hAnsi="Avenir Next LT Pro"/>
          <w:vertAlign w:val="superscript"/>
        </w:rPr>
      </w:pPr>
      <w:r w:rsidRPr="000F2759">
        <w:rPr>
          <w:rFonts w:ascii="Avenir Next LT Pro" w:hAnsi="Avenir Next LT Pro"/>
          <w:vertAlign w:val="superscript"/>
        </w:rPr>
        <w:tab/>
      </w:r>
      <w:r w:rsidRPr="000F2759">
        <w:rPr>
          <w:rFonts w:ascii="Avenir Next LT Pro" w:hAnsi="Avenir Next LT Pro"/>
          <w:vertAlign w:val="superscript"/>
        </w:rPr>
        <w:tab/>
      </w:r>
      <w:r w:rsidRPr="000F2759">
        <w:rPr>
          <w:rFonts w:ascii="Avenir Next LT Pro" w:hAnsi="Avenir Next LT Pro"/>
          <w:vertAlign w:val="superscript"/>
        </w:rPr>
        <w:tab/>
      </w:r>
      <w:r w:rsidRPr="000F2759">
        <w:rPr>
          <w:rFonts w:ascii="Avenir Next LT Pro" w:hAnsi="Avenir Next LT Pro"/>
          <w:vertAlign w:val="superscript"/>
        </w:rPr>
        <w:tab/>
        <w:t xml:space="preserve"> </w:t>
      </w:r>
    </w:p>
    <w:p w14:paraId="74682148" w14:textId="77777777" w:rsidR="000F2759" w:rsidRPr="000F2759" w:rsidRDefault="000F2759" w:rsidP="00122841">
      <w:pPr>
        <w:spacing w:line="360" w:lineRule="auto"/>
        <w:ind w:right="4675"/>
        <w:rPr>
          <w:rFonts w:ascii="Avenir Next LT Pro" w:hAnsi="Avenir Next LT Pro"/>
          <w:sz w:val="20"/>
          <w:szCs w:val="20"/>
        </w:rPr>
      </w:pPr>
    </w:p>
    <w:p w14:paraId="69881FBA" w14:textId="2FD2C3BE" w:rsidR="00DC6E8F" w:rsidRPr="000F2759" w:rsidRDefault="001D3655" w:rsidP="00122841">
      <w:pPr>
        <w:spacing w:line="360" w:lineRule="auto"/>
        <w:ind w:right="4675"/>
        <w:rPr>
          <w:rFonts w:ascii="Avenir Next LT Pro" w:hAnsi="Avenir Next LT Pro"/>
          <w:sz w:val="20"/>
          <w:szCs w:val="20"/>
        </w:rPr>
      </w:pPr>
      <w:r w:rsidRPr="000F2759">
        <w:rPr>
          <w:rFonts w:ascii="Avenir Next LT Pro" w:hAnsi="Avenir Next LT Pro"/>
          <w:sz w:val="20"/>
          <w:szCs w:val="20"/>
        </w:rPr>
        <w:t>Data</w:t>
      </w:r>
      <w:r w:rsidR="000F2759">
        <w:rPr>
          <w:rFonts w:ascii="Avenir Next LT Pro" w:hAnsi="Avenir Next LT Pro"/>
          <w:sz w:val="20"/>
          <w:szCs w:val="20"/>
        </w:rPr>
        <w:t xml:space="preserve"> i podpis</w:t>
      </w:r>
      <w:r w:rsidRPr="000F2759">
        <w:rPr>
          <w:rFonts w:ascii="Avenir Next LT Pro" w:hAnsi="Avenir Next LT Pro"/>
          <w:sz w:val="20"/>
          <w:szCs w:val="20"/>
        </w:rPr>
        <w:t>: …………………</w:t>
      </w:r>
    </w:p>
    <w:p w14:paraId="2BB1E616" w14:textId="77777777" w:rsidR="000558F5" w:rsidRPr="000F2759" w:rsidRDefault="000558F5" w:rsidP="007A4A3A">
      <w:pPr>
        <w:pStyle w:val="Tekstkomentarza"/>
        <w:jc w:val="center"/>
        <w:rPr>
          <w:rFonts w:ascii="Avenir Next LT Pro" w:hAnsi="Avenir Next LT Pro" w:cs="Arial"/>
          <w:b/>
          <w:color w:val="C00000"/>
        </w:rPr>
      </w:pPr>
    </w:p>
    <w:p w14:paraId="62D4B03C" w14:textId="77777777" w:rsidR="000558F5" w:rsidRPr="000F2759" w:rsidRDefault="000558F5" w:rsidP="007A4A3A">
      <w:pPr>
        <w:pStyle w:val="Tekstkomentarza"/>
        <w:jc w:val="center"/>
        <w:rPr>
          <w:rFonts w:ascii="Avenir Next LT Pro" w:hAnsi="Avenir Next LT Pro" w:cs="Arial"/>
          <w:b/>
          <w:color w:val="C00000"/>
        </w:rPr>
      </w:pPr>
    </w:p>
    <w:p w14:paraId="1F51255D" w14:textId="77777777" w:rsidR="000558F5" w:rsidRPr="000F2759" w:rsidRDefault="000558F5" w:rsidP="007A4A3A">
      <w:pPr>
        <w:pStyle w:val="Tekstkomentarza"/>
        <w:jc w:val="center"/>
        <w:rPr>
          <w:rFonts w:ascii="Avenir Next LT Pro" w:hAnsi="Avenir Next LT Pro" w:cs="Arial"/>
          <w:b/>
          <w:color w:val="C00000"/>
        </w:rPr>
      </w:pPr>
    </w:p>
    <w:p w14:paraId="07131D08" w14:textId="72E332BE" w:rsidR="00903B24" w:rsidRPr="000F2759" w:rsidRDefault="007A4A3A" w:rsidP="000F2759">
      <w:pPr>
        <w:pStyle w:val="Tekstkomentarza"/>
        <w:rPr>
          <w:rFonts w:ascii="Avenir Next LT Pro" w:hAnsi="Avenir Next LT Pro" w:cs="Arial"/>
          <w:b/>
          <w:color w:val="0070C0"/>
        </w:rPr>
      </w:pPr>
      <w:r w:rsidRPr="000F2759">
        <w:rPr>
          <w:rFonts w:ascii="Avenir Next LT Pro" w:hAnsi="Avenir Next LT Pro" w:cs="Arial"/>
          <w:b/>
          <w:color w:val="0070C0"/>
        </w:rPr>
        <w:t>Uwaga! Oświadczenie</w:t>
      </w:r>
      <w:r w:rsidR="00CD16EC" w:rsidRPr="000F2759">
        <w:rPr>
          <w:rFonts w:ascii="Avenir Next LT Pro" w:hAnsi="Avenir Next LT Pro" w:cs="Arial"/>
          <w:b/>
          <w:color w:val="0070C0"/>
        </w:rPr>
        <w:t xml:space="preserve"> </w:t>
      </w:r>
      <w:r w:rsidRPr="000F2759">
        <w:rPr>
          <w:rFonts w:ascii="Avenir Next LT Pro" w:hAnsi="Avenir Next LT Pro" w:cs="Arial"/>
          <w:b/>
          <w:color w:val="0070C0"/>
        </w:rPr>
        <w:t>należy podpisać przy użyciu</w:t>
      </w:r>
      <w:r w:rsidR="00CD16EC" w:rsidRPr="000F2759">
        <w:rPr>
          <w:rFonts w:ascii="Avenir Next LT Pro" w:hAnsi="Avenir Next LT Pro" w:cs="Arial"/>
          <w:b/>
          <w:color w:val="0070C0"/>
        </w:rPr>
        <w:t xml:space="preserve"> kwalifikowan</w:t>
      </w:r>
      <w:r w:rsidRPr="000F2759">
        <w:rPr>
          <w:rFonts w:ascii="Avenir Next LT Pro" w:hAnsi="Avenir Next LT Pro" w:cs="Arial"/>
          <w:b/>
          <w:color w:val="0070C0"/>
        </w:rPr>
        <w:t>ego</w:t>
      </w:r>
      <w:r w:rsidR="00CD16EC" w:rsidRPr="000F2759">
        <w:rPr>
          <w:rFonts w:ascii="Avenir Next LT Pro" w:hAnsi="Avenir Next LT Pro" w:cs="Arial"/>
          <w:b/>
          <w:color w:val="0070C0"/>
        </w:rPr>
        <w:t xml:space="preserve"> podpis</w:t>
      </w:r>
      <w:r w:rsidRPr="000F2759">
        <w:rPr>
          <w:rFonts w:ascii="Avenir Next LT Pro" w:hAnsi="Avenir Next LT Pro" w:cs="Arial"/>
          <w:b/>
          <w:color w:val="0070C0"/>
        </w:rPr>
        <w:t xml:space="preserve">u </w:t>
      </w:r>
      <w:r w:rsidR="00B61506">
        <w:rPr>
          <w:rFonts w:ascii="Avenir Next LT Pro" w:hAnsi="Avenir Next LT Pro" w:cs="Arial"/>
          <w:b/>
          <w:color w:val="0070C0"/>
        </w:rPr>
        <w:t>e</w:t>
      </w:r>
      <w:r w:rsidR="00CD16EC" w:rsidRPr="000F2759">
        <w:rPr>
          <w:rFonts w:ascii="Avenir Next LT Pro" w:hAnsi="Avenir Next LT Pro" w:cs="Arial"/>
          <w:b/>
          <w:color w:val="0070C0"/>
        </w:rPr>
        <w:t>lektroniczn</w:t>
      </w:r>
      <w:r w:rsidRPr="000F2759">
        <w:rPr>
          <w:rFonts w:ascii="Avenir Next LT Pro" w:hAnsi="Avenir Next LT Pro" w:cs="Arial"/>
          <w:b/>
          <w:color w:val="0070C0"/>
        </w:rPr>
        <w:t>ego.</w:t>
      </w:r>
    </w:p>
    <w:sectPr w:rsidR="00903B24" w:rsidRPr="000F2759" w:rsidSect="00D11BEA">
      <w:headerReference w:type="default" r:id="rId8"/>
      <w:footerReference w:type="default" r:id="rId9"/>
      <w:type w:val="oddPage"/>
      <w:pgSz w:w="11906" w:h="16838"/>
      <w:pgMar w:top="1134" w:right="1418" w:bottom="1134" w:left="1418" w:header="85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956E3" w14:textId="77777777" w:rsidR="008F432F" w:rsidRDefault="008F432F">
      <w:r>
        <w:separator/>
      </w:r>
    </w:p>
  </w:endnote>
  <w:endnote w:type="continuationSeparator" w:id="0">
    <w:p w14:paraId="718737F2" w14:textId="77777777" w:rsidR="008F432F" w:rsidRDefault="008F4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tarSymbol">
    <w:altName w:val="Yu Gothic"/>
    <w:panose1 w:val="020B0604020202020204"/>
    <w:charset w:val="80"/>
    <w:family w:val="auto"/>
    <w:pitch w:val="default"/>
  </w:font>
  <w:font w:name="Wingdings">
    <w:panose1 w:val="05000000000000000000"/>
    <w:charset w:val="00"/>
    <w:family w:val="decorative"/>
    <w:pitch w:val="variable"/>
    <w:sig w:usb0="00000003" w:usb1="00000000" w:usb2="00000000" w:usb3="00000000" w:csb0="80000001"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Ottawa">
    <w:altName w:val="Times New Roman"/>
    <w:panose1 w:val="020B0604020202020204"/>
    <w:charset w:val="00"/>
    <w:family w:val="auto"/>
    <w:pitch w:val="variable"/>
    <w:sig w:usb0="00000007" w:usb1="00000000" w:usb2="00000000" w:usb3="00000000" w:csb0="00000003" w:csb1="00000000"/>
  </w:font>
  <w:font w:name="CG Times">
    <w:altName w:val="Times New Roman"/>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CenturySchlbk">
    <w:altName w:val="Times New Roman"/>
    <w:panose1 w:val="020B0604020202020204"/>
    <w:charset w:val="00"/>
    <w:family w:val="roman"/>
    <w:notTrueType/>
    <w:pitch w:val="variable"/>
    <w:sig w:usb0="00000003" w:usb1="00000000" w:usb2="00000000" w:usb3="00000000" w:csb0="00000001" w:csb1="00000000"/>
  </w:font>
  <w:font w:name="Avenir Next LT Pro">
    <w:panose1 w:val="020B0504020202020204"/>
    <w:charset w:val="EE"/>
    <w:family w:val="swiss"/>
    <w:pitch w:val="variable"/>
    <w:sig w:usb0="800000EF" w:usb1="5000204A"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D2247" w14:textId="77777777" w:rsidR="00F76CDB" w:rsidRDefault="00F76CDB">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F294F" w14:textId="77777777" w:rsidR="008F432F" w:rsidRDefault="008F432F">
      <w:r>
        <w:separator/>
      </w:r>
    </w:p>
  </w:footnote>
  <w:footnote w:type="continuationSeparator" w:id="0">
    <w:p w14:paraId="313FE111" w14:textId="77777777" w:rsidR="008F432F" w:rsidRDefault="008F4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73053" w14:textId="5AEBBC67" w:rsidR="00F76CDB" w:rsidRDefault="00F76CDB" w:rsidP="00221A7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86"/>
        </w:tabs>
        <w:ind w:left="786" w:hanging="360"/>
      </w:pPr>
    </w:lvl>
    <w:lvl w:ilvl="1">
      <w:start w:val="4"/>
      <w:numFmt w:val="bullet"/>
      <w:lvlText w:val="-"/>
      <w:lvlJc w:val="left"/>
      <w:pPr>
        <w:tabs>
          <w:tab w:val="num" w:pos="1506"/>
        </w:tabs>
        <w:ind w:left="1506" w:hanging="360"/>
      </w:pPr>
      <w:rPr>
        <w:rFonts w:ascii="Times New Roman" w:hAnsi="Times New Roman"/>
      </w:rPr>
    </w:lvl>
    <w:lvl w:ilvl="2">
      <w:start w:val="4"/>
      <w:numFmt w:val="bullet"/>
      <w:lvlText w:val=""/>
      <w:lvlJc w:val="left"/>
      <w:pPr>
        <w:tabs>
          <w:tab w:val="num" w:pos="2406"/>
        </w:tabs>
        <w:ind w:left="2406" w:hanging="360"/>
      </w:pPr>
      <w:rPr>
        <w:rFonts w:ascii="Symbol" w:hAnsi="Symbol"/>
      </w:rPr>
    </w:lvl>
    <w:lvl w:ilvl="3">
      <w:start w:val="2"/>
      <w:numFmt w:val="decimal"/>
      <w:lvlText w:val="%4"/>
      <w:lvlJc w:val="left"/>
      <w:pPr>
        <w:tabs>
          <w:tab w:val="num" w:pos="2946"/>
        </w:tabs>
        <w:ind w:left="2946" w:hanging="360"/>
      </w:pPr>
    </w:lvl>
    <w:lvl w:ilvl="4">
      <w:start w:val="1"/>
      <w:numFmt w:val="decimal"/>
      <w:lvlText w:val="%5."/>
      <w:lvlJc w:val="left"/>
      <w:pPr>
        <w:tabs>
          <w:tab w:val="num" w:pos="3666"/>
        </w:tabs>
        <w:ind w:left="3666" w:hanging="360"/>
      </w:pPr>
      <w:rPr>
        <w:b w:val="0"/>
      </w:r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bullet"/>
      <w:lvlText w:val=""/>
      <w:lvlJc w:val="left"/>
      <w:pPr>
        <w:tabs>
          <w:tab w:val="num" w:pos="1575"/>
        </w:tabs>
        <w:ind w:left="1575" w:hanging="495"/>
      </w:pPr>
      <w:rPr>
        <w:rFonts w:ascii="Symbol" w:hAnsi="Symbol" w:cs="Times New Roman"/>
      </w:r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5"/>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780"/>
        </w:tabs>
        <w:ind w:left="780" w:hanging="420"/>
      </w:pPr>
    </w:lvl>
  </w:abstractNum>
  <w:abstractNum w:abstractNumId="3" w15:restartNumberingAfterBreak="0">
    <w:nsid w:val="00000005"/>
    <w:multiLevelType w:val="singleLevel"/>
    <w:tmpl w:val="00000005"/>
    <w:name w:val="WW8Num5"/>
    <w:lvl w:ilvl="0">
      <w:start w:val="1"/>
      <w:numFmt w:val="decimal"/>
      <w:lvlText w:val="%1)"/>
      <w:lvlJc w:val="left"/>
      <w:pPr>
        <w:tabs>
          <w:tab w:val="num" w:pos="4920"/>
        </w:tabs>
        <w:ind w:left="4920" w:hanging="360"/>
      </w:pPr>
      <w:rPr>
        <w:b w:val="0"/>
      </w:rPr>
    </w:lvl>
  </w:abstractNum>
  <w:abstractNum w:abstractNumId="4" w15:restartNumberingAfterBreak="0">
    <w:nsid w:val="00000006"/>
    <w:multiLevelType w:val="singleLevel"/>
    <w:tmpl w:val="00000006"/>
    <w:name w:val="WW8Num6"/>
    <w:lvl w:ilvl="0">
      <w:start w:val="1"/>
      <w:numFmt w:val="decimal"/>
      <w:lvlText w:val="%1."/>
      <w:lvlJc w:val="left"/>
      <w:pPr>
        <w:tabs>
          <w:tab w:val="num" w:pos="360"/>
        </w:tabs>
        <w:ind w:left="360" w:hanging="360"/>
      </w:pPr>
      <w:rPr>
        <w:b w:val="0"/>
        <w:i w:val="0"/>
      </w:rPr>
    </w:lvl>
  </w:abstractNum>
  <w:abstractNum w:abstractNumId="5" w15:restartNumberingAfterBreak="0">
    <w:nsid w:val="00000009"/>
    <w:multiLevelType w:val="multilevel"/>
    <w:tmpl w:val="337A39F8"/>
    <w:name w:val="WW8Num9"/>
    <w:lvl w:ilvl="0">
      <w:start w:val="1"/>
      <w:numFmt w:val="decimal"/>
      <w:lvlText w:val="%1)"/>
      <w:lvlJc w:val="left"/>
      <w:pPr>
        <w:tabs>
          <w:tab w:val="num" w:pos="0"/>
        </w:tabs>
        <w:ind w:left="720" w:hanging="360"/>
      </w:pPr>
      <w:rPr>
        <w:rFonts w:ascii="Times New Roman" w:eastAsia="Times New Roman" w:hAnsi="Times New Roman" w:cs="StarSymbol"/>
        <w:b w:val="0"/>
        <w:bCs w:val="0"/>
        <w:sz w:val="22"/>
        <w:szCs w:val="22"/>
        <w:lang w:val="en-G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B"/>
    <w:multiLevelType w:val="singleLevel"/>
    <w:tmpl w:val="0000000B"/>
    <w:name w:val="WW8Num11"/>
    <w:lvl w:ilvl="0">
      <w:start w:val="1"/>
      <w:numFmt w:val="decimal"/>
      <w:lvlText w:val="%1)"/>
      <w:lvlJc w:val="left"/>
      <w:pPr>
        <w:tabs>
          <w:tab w:val="num" w:pos="700"/>
        </w:tabs>
        <w:ind w:left="700" w:hanging="360"/>
      </w:pPr>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0000000D"/>
    <w:name w:val="WW8Num13"/>
    <w:lvl w:ilvl="0">
      <w:start w:val="1"/>
      <w:numFmt w:val="decimal"/>
      <w:lvlText w:val="%1)"/>
      <w:lvlJc w:val="left"/>
      <w:pPr>
        <w:tabs>
          <w:tab w:val="num" w:pos="2340"/>
        </w:tabs>
        <w:ind w:left="2340" w:hanging="360"/>
      </w:pPr>
    </w:lvl>
  </w:abstractNum>
  <w:abstractNum w:abstractNumId="10" w15:restartNumberingAfterBreak="0">
    <w:nsid w:val="0000000E"/>
    <w:multiLevelType w:val="singleLevel"/>
    <w:tmpl w:val="46C8DA74"/>
    <w:name w:val="WW8Num14"/>
    <w:lvl w:ilvl="0">
      <w:start w:val="3"/>
      <w:numFmt w:val="decimal"/>
      <w:lvlText w:val="%1."/>
      <w:lvlJc w:val="left"/>
      <w:pPr>
        <w:tabs>
          <w:tab w:val="num" w:pos="360"/>
        </w:tabs>
        <w:ind w:left="360" w:hanging="360"/>
      </w:pPr>
      <w:rPr>
        <w:b/>
      </w:rPr>
    </w:lvl>
  </w:abstractNum>
  <w:abstractNum w:abstractNumId="11"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2" w15:restartNumberingAfterBreak="0">
    <w:nsid w:val="00000010"/>
    <w:multiLevelType w:val="singleLevel"/>
    <w:tmpl w:val="9AC86980"/>
    <w:name w:val="WW8Num16"/>
    <w:lvl w:ilvl="0">
      <w:start w:val="1"/>
      <w:numFmt w:val="decimal"/>
      <w:lvlText w:val="%1."/>
      <w:lvlJc w:val="left"/>
      <w:pPr>
        <w:tabs>
          <w:tab w:val="num" w:pos="360"/>
        </w:tabs>
        <w:ind w:left="360" w:hanging="360"/>
      </w:pPr>
      <w:rPr>
        <w:b w:val="0"/>
        <w:i w:val="0"/>
      </w:rPr>
    </w:lvl>
  </w:abstractNum>
  <w:abstractNum w:abstractNumId="13" w15:restartNumberingAfterBreak="0">
    <w:nsid w:val="00000012"/>
    <w:multiLevelType w:val="singleLevel"/>
    <w:tmpl w:val="505C3542"/>
    <w:name w:val="WW8Num263"/>
    <w:lvl w:ilvl="0">
      <w:start w:val="1"/>
      <w:numFmt w:val="lowerLetter"/>
      <w:lvlText w:val="%1)"/>
      <w:lvlJc w:val="left"/>
      <w:pPr>
        <w:tabs>
          <w:tab w:val="num" w:pos="1068"/>
        </w:tabs>
        <w:ind w:left="1068" w:hanging="360"/>
      </w:pPr>
      <w:rPr>
        <w:rFonts w:hint="default"/>
        <w:b w:val="0"/>
      </w:rPr>
    </w:lvl>
  </w:abstractNum>
  <w:abstractNum w:abstractNumId="14" w15:restartNumberingAfterBreak="0">
    <w:nsid w:val="00000013"/>
    <w:multiLevelType w:val="singleLevel"/>
    <w:tmpl w:val="2B945844"/>
    <w:name w:val="WW8Num20"/>
    <w:lvl w:ilvl="0">
      <w:start w:val="1"/>
      <w:numFmt w:val="decimal"/>
      <w:lvlText w:val="%1."/>
      <w:lvlJc w:val="left"/>
      <w:pPr>
        <w:tabs>
          <w:tab w:val="num" w:pos="360"/>
        </w:tabs>
        <w:ind w:left="360" w:hanging="360"/>
      </w:pPr>
      <w:rPr>
        <w:b/>
      </w:rPr>
    </w:lvl>
  </w:abstractNum>
  <w:abstractNum w:abstractNumId="15" w15:restartNumberingAfterBreak="0">
    <w:nsid w:val="00000014"/>
    <w:multiLevelType w:val="multilevel"/>
    <w:tmpl w:val="394C6EEC"/>
    <w:name w:val="WW8Num21"/>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lowerLetter"/>
      <w:lvlText w:val="%3)"/>
      <w:lvlJc w:val="left"/>
      <w:pPr>
        <w:tabs>
          <w:tab w:val="num" w:pos="360"/>
        </w:tabs>
        <w:ind w:left="360" w:hanging="360"/>
      </w:p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17" w15:restartNumberingAfterBreak="0">
    <w:nsid w:val="00000017"/>
    <w:multiLevelType w:val="singleLevel"/>
    <w:tmpl w:val="00000017"/>
    <w:name w:val="WW8Num24"/>
    <w:lvl w:ilvl="0">
      <w:start w:val="1"/>
      <w:numFmt w:val="decimal"/>
      <w:lvlText w:val="%1."/>
      <w:lvlJc w:val="left"/>
      <w:pPr>
        <w:tabs>
          <w:tab w:val="num" w:pos="360"/>
        </w:tabs>
        <w:ind w:left="360" w:hanging="360"/>
      </w:pPr>
      <w:rPr>
        <w:b w:val="0"/>
        <w:i w:val="0"/>
      </w:rPr>
    </w:lvl>
  </w:abstractNum>
  <w:abstractNum w:abstractNumId="18" w15:restartNumberingAfterBreak="0">
    <w:nsid w:val="00000018"/>
    <w:multiLevelType w:val="multilevel"/>
    <w:tmpl w:val="00000018"/>
    <w:name w:val="WW8Num25"/>
    <w:lvl w:ilvl="0">
      <w:start w:val="1"/>
      <w:numFmt w:val="decimal"/>
      <w:lvlText w:val="%1."/>
      <w:lvlJc w:val="left"/>
      <w:pPr>
        <w:tabs>
          <w:tab w:val="num" w:pos="780"/>
        </w:tabs>
        <w:ind w:left="780" w:hanging="360"/>
      </w:pPr>
      <w:rPr>
        <w:b/>
        <w:i w:val="0"/>
      </w:rPr>
    </w:lvl>
    <w:lvl w:ilvl="1">
      <w:start w:val="1"/>
      <w:numFmt w:val="lowerLetter"/>
      <w:lvlText w:val="%2)"/>
      <w:lvlJc w:val="left"/>
      <w:pPr>
        <w:tabs>
          <w:tab w:val="num" w:pos="1860"/>
        </w:tabs>
        <w:ind w:left="1860" w:hanging="360"/>
      </w:pPr>
    </w:lvl>
    <w:lvl w:ilvl="2">
      <w:numFmt w:val="bullet"/>
      <w:lvlText w:val="-"/>
      <w:lvlJc w:val="left"/>
      <w:pPr>
        <w:tabs>
          <w:tab w:val="num" w:pos="2760"/>
        </w:tabs>
        <w:ind w:left="2760" w:hanging="360"/>
      </w:pPr>
      <w:rPr>
        <w:rFonts w:ascii="Times New Roman" w:hAnsi="Times New Roman" w:cs="Times New Roman"/>
      </w:r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19" w15:restartNumberingAfterBreak="0">
    <w:nsid w:val="0000001A"/>
    <w:multiLevelType w:val="singleLevel"/>
    <w:tmpl w:val="0000001A"/>
    <w:name w:val="WW8Num27"/>
    <w:lvl w:ilvl="0">
      <w:start w:val="1"/>
      <w:numFmt w:val="lowerLetter"/>
      <w:lvlText w:val="%1)"/>
      <w:lvlJc w:val="left"/>
      <w:pPr>
        <w:tabs>
          <w:tab w:val="num" w:pos="2520"/>
        </w:tabs>
        <w:ind w:left="2520" w:hanging="360"/>
      </w:pPr>
      <w:rPr>
        <w:b w:val="0"/>
        <w:i w:val="0"/>
      </w:rPr>
    </w:lvl>
  </w:abstractNum>
  <w:abstractNum w:abstractNumId="20" w15:restartNumberingAfterBreak="0">
    <w:nsid w:val="0000001B"/>
    <w:multiLevelType w:val="singleLevel"/>
    <w:tmpl w:val="0000001B"/>
    <w:name w:val="WW8Num28"/>
    <w:lvl w:ilvl="0">
      <w:start w:val="2"/>
      <w:numFmt w:val="decimal"/>
      <w:lvlText w:val="%1)"/>
      <w:lvlJc w:val="left"/>
      <w:pPr>
        <w:tabs>
          <w:tab w:val="num" w:pos="2340"/>
        </w:tabs>
        <w:ind w:left="2340" w:hanging="360"/>
      </w:pPr>
      <w:rPr>
        <w:rFonts w:ascii="Times New Roman" w:eastAsia="Times New Roman" w:hAnsi="Times New Roman" w:cs="Times New Roman"/>
      </w:rPr>
    </w:lvl>
  </w:abstractNum>
  <w:abstractNum w:abstractNumId="21" w15:restartNumberingAfterBreak="0">
    <w:nsid w:val="0000001C"/>
    <w:multiLevelType w:val="multilevel"/>
    <w:tmpl w:val="A4468F02"/>
    <w:name w:val="WW8Num29"/>
    <w:lvl w:ilvl="0">
      <w:start w:val="1"/>
      <w:numFmt w:val="decimal"/>
      <w:lvlText w:val="%1."/>
      <w:lvlJc w:val="left"/>
      <w:pPr>
        <w:tabs>
          <w:tab w:val="num" w:pos="1440"/>
        </w:tabs>
        <w:ind w:left="1440" w:hanging="360"/>
      </w:pPr>
      <w:rPr>
        <w:b/>
      </w:rPr>
    </w:lvl>
    <w:lvl w:ilvl="1">
      <w:start w:val="1"/>
      <w:numFmt w:val="decimal"/>
      <w:lvlText w:val="%2)"/>
      <w:lvlJc w:val="left"/>
      <w:pPr>
        <w:tabs>
          <w:tab w:val="num" w:pos="1440"/>
        </w:tabs>
        <w:ind w:left="1440" w:hanging="360"/>
      </w:pPr>
      <w:rPr>
        <w:b w:val="0"/>
        <w:i w:val="0"/>
      </w:rPr>
    </w:lvl>
    <w:lvl w:ilvl="2">
      <w:start w:val="1"/>
      <w:numFmt w:val="lowerLetter"/>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D"/>
    <w:multiLevelType w:val="singleLevel"/>
    <w:tmpl w:val="866A2F7A"/>
    <w:name w:val="WW8Num30"/>
    <w:lvl w:ilvl="0">
      <w:start w:val="3"/>
      <w:numFmt w:val="decimal"/>
      <w:lvlText w:val="%1."/>
      <w:lvlJc w:val="left"/>
      <w:pPr>
        <w:tabs>
          <w:tab w:val="num" w:pos="1800"/>
        </w:tabs>
        <w:ind w:left="1800" w:hanging="360"/>
      </w:pPr>
      <w:rPr>
        <w:b/>
      </w:rPr>
    </w:lvl>
  </w:abstractNum>
  <w:abstractNum w:abstractNumId="23" w15:restartNumberingAfterBreak="0">
    <w:nsid w:val="0000001F"/>
    <w:multiLevelType w:val="singleLevel"/>
    <w:tmpl w:val="0000001F"/>
    <w:name w:val="WW8Num32"/>
    <w:lvl w:ilvl="0">
      <w:start w:val="1"/>
      <w:numFmt w:val="decimal"/>
      <w:lvlText w:val="%1."/>
      <w:lvlJc w:val="left"/>
      <w:pPr>
        <w:tabs>
          <w:tab w:val="num" w:pos="360"/>
        </w:tabs>
        <w:ind w:left="360" w:hanging="360"/>
      </w:pPr>
      <w:rPr>
        <w:b w:val="0"/>
      </w:rPr>
    </w:lvl>
  </w:abstractNum>
  <w:abstractNum w:abstractNumId="24" w15:restartNumberingAfterBreak="0">
    <w:nsid w:val="00000020"/>
    <w:multiLevelType w:val="singleLevel"/>
    <w:tmpl w:val="00000020"/>
    <w:name w:val="WW8Num33"/>
    <w:lvl w:ilvl="0">
      <w:start w:val="1"/>
      <w:numFmt w:val="decimal"/>
      <w:lvlText w:val="%1."/>
      <w:lvlJc w:val="left"/>
      <w:pPr>
        <w:tabs>
          <w:tab w:val="num" w:pos="1440"/>
        </w:tabs>
        <w:ind w:left="1440" w:hanging="360"/>
      </w:pPr>
      <w:rPr>
        <w:b w:val="0"/>
      </w:rPr>
    </w:lvl>
  </w:abstractNum>
  <w:abstractNum w:abstractNumId="25" w15:restartNumberingAfterBreak="0">
    <w:nsid w:val="00000022"/>
    <w:multiLevelType w:val="multilevel"/>
    <w:tmpl w:val="756AF9FE"/>
    <w:name w:val="WW8Num35"/>
    <w:lvl w:ilvl="0">
      <w:start w:val="1"/>
      <w:numFmt w:val="decimal"/>
      <w:lvlText w:val="%1)"/>
      <w:lvlJc w:val="left"/>
      <w:pPr>
        <w:tabs>
          <w:tab w:val="num" w:pos="1860"/>
        </w:tabs>
        <w:ind w:left="1860" w:hanging="360"/>
      </w:pPr>
      <w:rPr>
        <w:rFonts w:ascii="Times New Roman" w:hAnsi="Times New Roman" w:cs="Times New Roman"/>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6" w15:restartNumberingAfterBreak="0">
    <w:nsid w:val="00000023"/>
    <w:multiLevelType w:val="singleLevel"/>
    <w:tmpl w:val="00000023"/>
    <w:name w:val="WW8Num36"/>
    <w:lvl w:ilvl="0">
      <w:start w:val="1"/>
      <w:numFmt w:val="decimal"/>
      <w:lvlText w:val="%1."/>
      <w:lvlJc w:val="left"/>
      <w:pPr>
        <w:tabs>
          <w:tab w:val="num" w:pos="360"/>
        </w:tabs>
        <w:ind w:left="360" w:hanging="360"/>
      </w:pPr>
      <w:rPr>
        <w:b w:val="0"/>
        <w:i w:val="0"/>
      </w:rPr>
    </w:lvl>
  </w:abstractNum>
  <w:abstractNum w:abstractNumId="27" w15:restartNumberingAfterBreak="0">
    <w:nsid w:val="00000025"/>
    <w:multiLevelType w:val="multilevel"/>
    <w:tmpl w:val="00000025"/>
    <w:name w:val="WW8Num4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26"/>
    <w:multiLevelType w:val="singleLevel"/>
    <w:tmpl w:val="00000026"/>
    <w:name w:val="WW8Num41"/>
    <w:lvl w:ilvl="0">
      <w:start w:val="1"/>
      <w:numFmt w:val="decimal"/>
      <w:lvlText w:val="%1)"/>
      <w:lvlJc w:val="left"/>
      <w:pPr>
        <w:tabs>
          <w:tab w:val="num" w:pos="3797"/>
        </w:tabs>
        <w:ind w:left="3797" w:hanging="360"/>
      </w:pPr>
    </w:lvl>
  </w:abstractNum>
  <w:abstractNum w:abstractNumId="29" w15:restartNumberingAfterBreak="0">
    <w:nsid w:val="00000028"/>
    <w:multiLevelType w:val="multilevel"/>
    <w:tmpl w:val="00000028"/>
    <w:name w:val="WW8Num43"/>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735FC7"/>
    <w:multiLevelType w:val="hybridMultilevel"/>
    <w:tmpl w:val="2E7A7FCE"/>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05705654"/>
    <w:multiLevelType w:val="hybridMultilevel"/>
    <w:tmpl w:val="C6EA717E"/>
    <w:lvl w:ilvl="0" w:tplc="D7C08FFA">
      <w:start w:val="1"/>
      <w:numFmt w:val="upperRoman"/>
      <w:pStyle w:val="TSstyl"/>
      <w:lvlText w:val="%1."/>
      <w:lvlJc w:val="left"/>
      <w:pPr>
        <w:tabs>
          <w:tab w:val="num" w:pos="1080"/>
        </w:tabs>
        <w:ind w:left="540" w:hanging="180"/>
      </w:pPr>
      <w:rPr>
        <w:rFonts w:hint="default"/>
      </w:rPr>
    </w:lvl>
    <w:lvl w:ilvl="1" w:tplc="13087288">
      <w:start w:val="1"/>
      <w:numFmt w:val="decimal"/>
      <w:lvlText w:val="%2."/>
      <w:lvlJc w:val="left"/>
      <w:pPr>
        <w:tabs>
          <w:tab w:val="num" w:pos="1440"/>
        </w:tabs>
        <w:ind w:left="1440" w:hanging="360"/>
      </w:pPr>
      <w:rPr>
        <w:rFonts w:hint="default"/>
      </w:rPr>
    </w:lvl>
    <w:lvl w:ilvl="2" w:tplc="BDEA475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E0C31EC">
      <w:start w:val="1"/>
      <w:numFmt w:val="lowerLetter"/>
      <w:lvlText w:val="%5)"/>
      <w:lvlJc w:val="left"/>
      <w:pPr>
        <w:tabs>
          <w:tab w:val="num" w:pos="3600"/>
        </w:tabs>
        <w:ind w:left="3600" w:hanging="360"/>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063D0491"/>
    <w:multiLevelType w:val="hybridMultilevel"/>
    <w:tmpl w:val="D6F4E41E"/>
    <w:lvl w:ilvl="0" w:tplc="C04E1D38">
      <w:start w:val="1"/>
      <w:numFmt w:val="decimal"/>
      <w:lvlText w:val="%1)"/>
      <w:lvlJc w:val="left"/>
      <w:pPr>
        <w:tabs>
          <w:tab w:val="num" w:pos="906"/>
        </w:tabs>
        <w:ind w:left="906" w:hanging="510"/>
      </w:pPr>
      <w:rPr>
        <w:rFonts w:hint="default"/>
      </w:rPr>
    </w:lvl>
    <w:lvl w:ilvl="1" w:tplc="04150019" w:tentative="1">
      <w:start w:val="1"/>
      <w:numFmt w:val="lowerLetter"/>
      <w:lvlText w:val="%2."/>
      <w:lvlJc w:val="left"/>
      <w:pPr>
        <w:tabs>
          <w:tab w:val="num" w:pos="1269"/>
        </w:tabs>
        <w:ind w:left="1269" w:hanging="360"/>
      </w:pPr>
    </w:lvl>
    <w:lvl w:ilvl="2" w:tplc="0415001B" w:tentative="1">
      <w:start w:val="1"/>
      <w:numFmt w:val="lowerRoman"/>
      <w:lvlText w:val="%3."/>
      <w:lvlJc w:val="right"/>
      <w:pPr>
        <w:tabs>
          <w:tab w:val="num" w:pos="1989"/>
        </w:tabs>
        <w:ind w:left="1989" w:hanging="180"/>
      </w:pPr>
    </w:lvl>
    <w:lvl w:ilvl="3" w:tplc="0415000F" w:tentative="1">
      <w:start w:val="1"/>
      <w:numFmt w:val="decimal"/>
      <w:lvlText w:val="%4."/>
      <w:lvlJc w:val="left"/>
      <w:pPr>
        <w:tabs>
          <w:tab w:val="num" w:pos="2709"/>
        </w:tabs>
        <w:ind w:left="2709" w:hanging="360"/>
      </w:pPr>
    </w:lvl>
    <w:lvl w:ilvl="4" w:tplc="04150019" w:tentative="1">
      <w:start w:val="1"/>
      <w:numFmt w:val="lowerLetter"/>
      <w:lvlText w:val="%5."/>
      <w:lvlJc w:val="left"/>
      <w:pPr>
        <w:tabs>
          <w:tab w:val="num" w:pos="3429"/>
        </w:tabs>
        <w:ind w:left="3429" w:hanging="360"/>
      </w:pPr>
    </w:lvl>
    <w:lvl w:ilvl="5" w:tplc="0415001B" w:tentative="1">
      <w:start w:val="1"/>
      <w:numFmt w:val="lowerRoman"/>
      <w:lvlText w:val="%6."/>
      <w:lvlJc w:val="right"/>
      <w:pPr>
        <w:tabs>
          <w:tab w:val="num" w:pos="4149"/>
        </w:tabs>
        <w:ind w:left="4149" w:hanging="180"/>
      </w:pPr>
    </w:lvl>
    <w:lvl w:ilvl="6" w:tplc="0415000F" w:tentative="1">
      <w:start w:val="1"/>
      <w:numFmt w:val="decimal"/>
      <w:lvlText w:val="%7."/>
      <w:lvlJc w:val="left"/>
      <w:pPr>
        <w:tabs>
          <w:tab w:val="num" w:pos="4869"/>
        </w:tabs>
        <w:ind w:left="4869" w:hanging="360"/>
      </w:pPr>
    </w:lvl>
    <w:lvl w:ilvl="7" w:tplc="04150019" w:tentative="1">
      <w:start w:val="1"/>
      <w:numFmt w:val="lowerLetter"/>
      <w:lvlText w:val="%8."/>
      <w:lvlJc w:val="left"/>
      <w:pPr>
        <w:tabs>
          <w:tab w:val="num" w:pos="5589"/>
        </w:tabs>
        <w:ind w:left="5589" w:hanging="360"/>
      </w:pPr>
    </w:lvl>
    <w:lvl w:ilvl="8" w:tplc="0415001B" w:tentative="1">
      <w:start w:val="1"/>
      <w:numFmt w:val="lowerRoman"/>
      <w:lvlText w:val="%9."/>
      <w:lvlJc w:val="right"/>
      <w:pPr>
        <w:tabs>
          <w:tab w:val="num" w:pos="6309"/>
        </w:tabs>
        <w:ind w:left="6309" w:hanging="180"/>
      </w:pPr>
    </w:lvl>
  </w:abstractNum>
  <w:abstractNum w:abstractNumId="33" w15:restartNumberingAfterBreak="0">
    <w:nsid w:val="067308B6"/>
    <w:multiLevelType w:val="hybridMultilevel"/>
    <w:tmpl w:val="47F0386E"/>
    <w:lvl w:ilvl="0" w:tplc="E4589BCA">
      <w:start w:val="1"/>
      <w:numFmt w:val="upperRoman"/>
      <w:lvlText w:val="%1"/>
      <w:lvlJc w:val="right"/>
      <w:pPr>
        <w:tabs>
          <w:tab w:val="num" w:pos="360"/>
        </w:tabs>
        <w:ind w:left="-47" w:firstLine="47"/>
      </w:pPr>
      <w:rPr>
        <w:rFonts w:hint="default"/>
        <w:b/>
        <w:u w:val="none"/>
      </w:rPr>
    </w:lvl>
    <w:lvl w:ilvl="1" w:tplc="20B8A8AE">
      <w:start w:val="1"/>
      <w:numFmt w:val="none"/>
      <w:lvlText w:val="9."/>
      <w:lvlJc w:val="left"/>
      <w:pPr>
        <w:tabs>
          <w:tab w:val="num" w:pos="1080"/>
        </w:tabs>
        <w:ind w:left="1080" w:hanging="360"/>
      </w:pPr>
      <w:rPr>
        <w:rFonts w:hint="default"/>
        <w:u w:val="none"/>
      </w:rPr>
    </w:lvl>
    <w:lvl w:ilvl="2" w:tplc="FFFFFFFF">
      <w:start w:val="1"/>
      <w:numFmt w:val="lowerRoman"/>
      <w:lvlText w:val="%3."/>
      <w:lvlJc w:val="right"/>
      <w:pPr>
        <w:tabs>
          <w:tab w:val="num" w:pos="1800"/>
        </w:tabs>
        <w:ind w:left="1800" w:hanging="180"/>
      </w:pPr>
    </w:lvl>
    <w:lvl w:ilvl="3" w:tplc="2BB2B5A0">
      <w:start w:val="1"/>
      <w:numFmt w:val="lowerLetter"/>
      <w:lvlText w:val="%4)"/>
      <w:lvlJc w:val="left"/>
      <w:pPr>
        <w:tabs>
          <w:tab w:val="num" w:pos="2520"/>
        </w:tabs>
        <w:ind w:left="2520" w:hanging="360"/>
      </w:pPr>
      <w:rPr>
        <w:rFonts w:ascii="Verdana" w:hAnsi="Verdana" w:hint="default"/>
        <w:b w:val="0"/>
        <w:i w:val="0"/>
        <w:sz w:val="20"/>
      </w:rPr>
    </w:lvl>
    <w:lvl w:ilvl="4" w:tplc="83ACD768">
      <w:start w:val="1"/>
      <w:numFmt w:val="decimal"/>
      <w:lvlText w:val="%5."/>
      <w:lvlJc w:val="left"/>
      <w:pPr>
        <w:tabs>
          <w:tab w:val="num" w:pos="3555"/>
        </w:tabs>
        <w:ind w:left="3555" w:hanging="675"/>
      </w:pPr>
      <w:rPr>
        <w:rFonts w:ascii="Verdana" w:hAnsi="Verdana" w:hint="default"/>
        <w:b w:val="0"/>
        <w:i w:val="0"/>
        <w:sz w:val="20"/>
      </w:rPr>
    </w:lvl>
    <w:lvl w:ilvl="5" w:tplc="E416A744">
      <w:start w:val="1"/>
      <w:numFmt w:val="decimal"/>
      <w:lvlText w:val="%6)"/>
      <w:lvlJc w:val="left"/>
      <w:pPr>
        <w:tabs>
          <w:tab w:val="num" w:pos="4500"/>
        </w:tabs>
        <w:ind w:left="4500" w:hanging="720"/>
      </w:pPr>
      <w:rPr>
        <w:rFonts w:hint="default"/>
      </w:rPr>
    </w:lvl>
    <w:lvl w:ilvl="6" w:tplc="4C84E57C">
      <w:start w:val="1"/>
      <w:numFmt w:val="lowerLetter"/>
      <w:lvlText w:val="%7)"/>
      <w:lvlJc w:val="left"/>
      <w:pPr>
        <w:tabs>
          <w:tab w:val="num" w:pos="4680"/>
        </w:tabs>
        <w:ind w:left="4680" w:hanging="360"/>
      </w:pPr>
      <w:rPr>
        <w:rFonts w:hint="default"/>
      </w:rPr>
    </w:lvl>
    <w:lvl w:ilvl="7" w:tplc="5B761CA4">
      <w:start w:val="1"/>
      <w:numFmt w:val="upperLetter"/>
      <w:lvlText w:val="%8)"/>
      <w:lvlJc w:val="left"/>
      <w:pPr>
        <w:tabs>
          <w:tab w:val="num" w:pos="5460"/>
        </w:tabs>
        <w:ind w:left="5460" w:hanging="420"/>
      </w:pPr>
      <w:rPr>
        <w:rFonts w:hint="default"/>
        <w:b/>
      </w:rPr>
    </w:lvl>
    <w:lvl w:ilvl="8" w:tplc="A1942FF8">
      <w:start w:val="1"/>
      <w:numFmt w:val="bullet"/>
      <w:lvlText w:val="-"/>
      <w:lvlJc w:val="left"/>
      <w:pPr>
        <w:tabs>
          <w:tab w:val="num" w:pos="6300"/>
        </w:tabs>
        <w:ind w:left="6300" w:hanging="360"/>
      </w:pPr>
      <w:rPr>
        <w:rFonts w:ascii="Times New Roman" w:hAnsi="Times New Roman" w:cs="Times New Roman" w:hint="default"/>
        <w:b w:val="0"/>
        <w:color w:val="auto"/>
      </w:rPr>
    </w:lvl>
  </w:abstractNum>
  <w:abstractNum w:abstractNumId="34" w15:restartNumberingAfterBreak="0">
    <w:nsid w:val="08F26B72"/>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767708"/>
    <w:multiLevelType w:val="hybridMultilevel"/>
    <w:tmpl w:val="6310B5DE"/>
    <w:lvl w:ilvl="0" w:tplc="BD341DDC">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1BC06EF"/>
    <w:multiLevelType w:val="hybridMultilevel"/>
    <w:tmpl w:val="697651C2"/>
    <w:lvl w:ilvl="0" w:tplc="4BD0ED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3734E24"/>
    <w:multiLevelType w:val="hybridMultilevel"/>
    <w:tmpl w:val="95183E9E"/>
    <w:name w:val="WW8Num262"/>
    <w:lvl w:ilvl="0" w:tplc="D458D8FA">
      <w:start w:val="1"/>
      <w:numFmt w:val="lowerLetter"/>
      <w:lvlText w:val="%1)"/>
      <w:lvlJc w:val="left"/>
      <w:pPr>
        <w:tabs>
          <w:tab w:val="num" w:pos="2340"/>
        </w:tabs>
        <w:ind w:left="2340" w:hanging="360"/>
      </w:pPr>
      <w:rPr>
        <w:rFonts w:hint="default"/>
        <w:b w:val="0"/>
      </w:rPr>
    </w:lvl>
    <w:lvl w:ilvl="1" w:tplc="04150019" w:tentative="1">
      <w:start w:val="1"/>
      <w:numFmt w:val="lowerLetter"/>
      <w:lvlText w:val="%2."/>
      <w:lvlJc w:val="left"/>
      <w:pPr>
        <w:tabs>
          <w:tab w:val="num" w:pos="1440"/>
        </w:tabs>
        <w:ind w:left="1440" w:hanging="360"/>
      </w:pPr>
    </w:lvl>
    <w:lvl w:ilvl="2" w:tplc="04150011">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71B0D70"/>
    <w:multiLevelType w:val="hybridMultilevel"/>
    <w:tmpl w:val="62B42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7FF3B14"/>
    <w:multiLevelType w:val="hybridMultilevel"/>
    <w:tmpl w:val="324E389C"/>
    <w:lvl w:ilvl="0" w:tplc="34866BF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AB148A"/>
    <w:multiLevelType w:val="hybridMultilevel"/>
    <w:tmpl w:val="69A41E3C"/>
    <w:lvl w:ilvl="0" w:tplc="ABB861E8">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362"/>
        </w:tabs>
        <w:ind w:left="1362" w:hanging="360"/>
      </w:pPr>
    </w:lvl>
    <w:lvl w:ilvl="2" w:tplc="0415001B" w:tentative="1">
      <w:start w:val="1"/>
      <w:numFmt w:val="lowerRoman"/>
      <w:lvlText w:val="%3."/>
      <w:lvlJc w:val="right"/>
      <w:pPr>
        <w:tabs>
          <w:tab w:val="num" w:pos="2082"/>
        </w:tabs>
        <w:ind w:left="2082" w:hanging="180"/>
      </w:pPr>
    </w:lvl>
    <w:lvl w:ilvl="3" w:tplc="0415000F" w:tentative="1">
      <w:start w:val="1"/>
      <w:numFmt w:val="decimal"/>
      <w:lvlText w:val="%4."/>
      <w:lvlJc w:val="left"/>
      <w:pPr>
        <w:tabs>
          <w:tab w:val="num" w:pos="2802"/>
        </w:tabs>
        <w:ind w:left="2802" w:hanging="360"/>
      </w:pPr>
    </w:lvl>
    <w:lvl w:ilvl="4" w:tplc="04150019" w:tentative="1">
      <w:start w:val="1"/>
      <w:numFmt w:val="lowerLetter"/>
      <w:lvlText w:val="%5."/>
      <w:lvlJc w:val="left"/>
      <w:pPr>
        <w:tabs>
          <w:tab w:val="num" w:pos="3522"/>
        </w:tabs>
        <w:ind w:left="3522" w:hanging="360"/>
      </w:pPr>
    </w:lvl>
    <w:lvl w:ilvl="5" w:tplc="0415001B" w:tentative="1">
      <w:start w:val="1"/>
      <w:numFmt w:val="lowerRoman"/>
      <w:lvlText w:val="%6."/>
      <w:lvlJc w:val="right"/>
      <w:pPr>
        <w:tabs>
          <w:tab w:val="num" w:pos="4242"/>
        </w:tabs>
        <w:ind w:left="4242" w:hanging="180"/>
      </w:pPr>
    </w:lvl>
    <w:lvl w:ilvl="6" w:tplc="0415000F" w:tentative="1">
      <w:start w:val="1"/>
      <w:numFmt w:val="decimal"/>
      <w:lvlText w:val="%7."/>
      <w:lvlJc w:val="left"/>
      <w:pPr>
        <w:tabs>
          <w:tab w:val="num" w:pos="4962"/>
        </w:tabs>
        <w:ind w:left="4962" w:hanging="360"/>
      </w:pPr>
    </w:lvl>
    <w:lvl w:ilvl="7" w:tplc="04150019" w:tentative="1">
      <w:start w:val="1"/>
      <w:numFmt w:val="lowerLetter"/>
      <w:lvlText w:val="%8."/>
      <w:lvlJc w:val="left"/>
      <w:pPr>
        <w:tabs>
          <w:tab w:val="num" w:pos="5682"/>
        </w:tabs>
        <w:ind w:left="5682" w:hanging="360"/>
      </w:pPr>
    </w:lvl>
    <w:lvl w:ilvl="8" w:tplc="0415001B" w:tentative="1">
      <w:start w:val="1"/>
      <w:numFmt w:val="lowerRoman"/>
      <w:lvlText w:val="%9."/>
      <w:lvlJc w:val="right"/>
      <w:pPr>
        <w:tabs>
          <w:tab w:val="num" w:pos="6402"/>
        </w:tabs>
        <w:ind w:left="6402" w:hanging="180"/>
      </w:pPr>
    </w:lvl>
  </w:abstractNum>
  <w:abstractNum w:abstractNumId="41" w15:restartNumberingAfterBreak="0">
    <w:nsid w:val="1EE60520"/>
    <w:multiLevelType w:val="multilevel"/>
    <w:tmpl w:val="394C6EEC"/>
    <w:name w:val="WW8Num212"/>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decimal"/>
      <w:lvlText w:val="%3)"/>
      <w:lvlJc w:val="left"/>
      <w:pPr>
        <w:tabs>
          <w:tab w:val="num" w:pos="360"/>
        </w:tabs>
        <w:ind w:left="360" w:hanging="360"/>
      </w:pPr>
      <w:rPr>
        <w:rFonts w:hint="default"/>
      </w:r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1F541899"/>
    <w:multiLevelType w:val="hybridMultilevel"/>
    <w:tmpl w:val="02BEAA2A"/>
    <w:lvl w:ilvl="0" w:tplc="A63E498C">
      <w:start w:val="1"/>
      <w:numFmt w:val="decimal"/>
      <w:lvlText w:val="%1."/>
      <w:lvlJc w:val="left"/>
      <w:pPr>
        <w:ind w:left="360" w:hanging="360"/>
      </w:pPr>
      <w:rPr>
        <w:rFonts w:hint="default"/>
        <w:b w:val="0"/>
        <w:i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22A573A"/>
    <w:multiLevelType w:val="multilevel"/>
    <w:tmpl w:val="8BB2A184"/>
    <w:lvl w:ilvl="0">
      <w:start w:val="1"/>
      <w:numFmt w:val="decimal"/>
      <w:lvlText w:val="%1"/>
      <w:lvlJc w:val="left"/>
      <w:pPr>
        <w:ind w:left="405" w:hanging="40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2415624B"/>
    <w:multiLevelType w:val="hybridMultilevel"/>
    <w:tmpl w:val="34D08FA8"/>
    <w:lvl w:ilvl="0" w:tplc="0AB06EAE">
      <w:start w:val="1"/>
      <w:numFmt w:val="bullet"/>
      <w:lvlText w:val=""/>
      <w:lvlJc w:val="left"/>
      <w:pPr>
        <w:ind w:left="1713" w:hanging="360"/>
      </w:pPr>
      <w:rPr>
        <w:rFonts w:ascii="Symbol" w:hAnsi="Symbol"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5" w15:restartNumberingAfterBreak="0">
    <w:nsid w:val="2727321E"/>
    <w:multiLevelType w:val="hybridMultilevel"/>
    <w:tmpl w:val="CAC8EF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7AB0DEC"/>
    <w:multiLevelType w:val="hybridMultilevel"/>
    <w:tmpl w:val="8BDC14D4"/>
    <w:lvl w:ilvl="0" w:tplc="BD341DDC">
      <w:start w:val="1"/>
      <w:numFmt w:val="decimal"/>
      <w:lvlText w:val="%1."/>
      <w:lvlJc w:val="left"/>
      <w:pPr>
        <w:tabs>
          <w:tab w:val="num" w:pos="1980"/>
        </w:tabs>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94446A7"/>
    <w:multiLevelType w:val="hybridMultilevel"/>
    <w:tmpl w:val="80CEEAAE"/>
    <w:name w:val="WW8Num2632"/>
    <w:lvl w:ilvl="0" w:tplc="838C21DC">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AEC4B1D"/>
    <w:multiLevelType w:val="hybridMultilevel"/>
    <w:tmpl w:val="E24C25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6335B7"/>
    <w:multiLevelType w:val="hybridMultilevel"/>
    <w:tmpl w:val="4446BD92"/>
    <w:lvl w:ilvl="0" w:tplc="545A61F4">
      <w:start w:val="1"/>
      <w:numFmt w:val="lowerRoman"/>
      <w:pStyle w:val="Listanumerowana"/>
      <w:lvlText w:val="%1."/>
      <w:lvlJc w:val="right"/>
      <w:pPr>
        <w:tabs>
          <w:tab w:val="num" w:pos="1531"/>
        </w:tabs>
        <w:ind w:left="1531" w:hanging="113"/>
      </w:pPr>
      <w:rPr>
        <w:rFonts w:hint="default"/>
      </w:rPr>
    </w:lvl>
    <w:lvl w:ilvl="1" w:tplc="3CCE0474">
      <w:numFmt w:val="bullet"/>
      <w:lvlText w:val="-"/>
      <w:lvlJc w:val="left"/>
      <w:pPr>
        <w:tabs>
          <w:tab w:val="num" w:pos="2378"/>
        </w:tabs>
        <w:ind w:left="2378" w:hanging="360"/>
      </w:pPr>
      <w:rPr>
        <w:rFonts w:ascii="Times New Roman" w:eastAsia="Times New Roman" w:hAnsi="Times New Roman" w:cs="Times New Roman" w:hint="default"/>
      </w:rPr>
    </w:lvl>
    <w:lvl w:ilvl="2" w:tplc="2926DF40">
      <w:start w:val="1"/>
      <w:numFmt w:val="decimal"/>
      <w:lvlText w:val="%3."/>
      <w:lvlJc w:val="left"/>
      <w:pPr>
        <w:tabs>
          <w:tab w:val="num" w:pos="3338"/>
        </w:tabs>
        <w:ind w:left="3338" w:hanging="420"/>
      </w:pPr>
      <w:rPr>
        <w:rFonts w:hint="default"/>
        <w:b w:val="0"/>
        <w:u w:val="none"/>
      </w:rPr>
    </w:lvl>
    <w:lvl w:ilvl="3" w:tplc="0415000F" w:tentative="1">
      <w:start w:val="1"/>
      <w:numFmt w:val="decimal"/>
      <w:lvlText w:val="%4."/>
      <w:lvlJc w:val="left"/>
      <w:pPr>
        <w:tabs>
          <w:tab w:val="num" w:pos="3818"/>
        </w:tabs>
        <w:ind w:left="3818" w:hanging="360"/>
      </w:pPr>
    </w:lvl>
    <w:lvl w:ilvl="4" w:tplc="04150019" w:tentative="1">
      <w:start w:val="1"/>
      <w:numFmt w:val="lowerLetter"/>
      <w:lvlText w:val="%5."/>
      <w:lvlJc w:val="left"/>
      <w:pPr>
        <w:tabs>
          <w:tab w:val="num" w:pos="4538"/>
        </w:tabs>
        <w:ind w:left="4538" w:hanging="360"/>
      </w:pPr>
    </w:lvl>
    <w:lvl w:ilvl="5" w:tplc="0415001B" w:tentative="1">
      <w:start w:val="1"/>
      <w:numFmt w:val="lowerRoman"/>
      <w:lvlText w:val="%6."/>
      <w:lvlJc w:val="right"/>
      <w:pPr>
        <w:tabs>
          <w:tab w:val="num" w:pos="5258"/>
        </w:tabs>
        <w:ind w:left="5258" w:hanging="180"/>
      </w:pPr>
    </w:lvl>
    <w:lvl w:ilvl="6" w:tplc="0415000F" w:tentative="1">
      <w:start w:val="1"/>
      <w:numFmt w:val="decimal"/>
      <w:lvlText w:val="%7."/>
      <w:lvlJc w:val="left"/>
      <w:pPr>
        <w:tabs>
          <w:tab w:val="num" w:pos="5978"/>
        </w:tabs>
        <w:ind w:left="5978" w:hanging="360"/>
      </w:pPr>
    </w:lvl>
    <w:lvl w:ilvl="7" w:tplc="04150019" w:tentative="1">
      <w:start w:val="1"/>
      <w:numFmt w:val="lowerLetter"/>
      <w:lvlText w:val="%8."/>
      <w:lvlJc w:val="left"/>
      <w:pPr>
        <w:tabs>
          <w:tab w:val="num" w:pos="6698"/>
        </w:tabs>
        <w:ind w:left="6698" w:hanging="360"/>
      </w:pPr>
    </w:lvl>
    <w:lvl w:ilvl="8" w:tplc="0415001B" w:tentative="1">
      <w:start w:val="1"/>
      <w:numFmt w:val="lowerRoman"/>
      <w:lvlText w:val="%9."/>
      <w:lvlJc w:val="right"/>
      <w:pPr>
        <w:tabs>
          <w:tab w:val="num" w:pos="7418"/>
        </w:tabs>
        <w:ind w:left="7418" w:hanging="180"/>
      </w:pPr>
    </w:lvl>
  </w:abstractNum>
  <w:abstractNum w:abstractNumId="50" w15:restartNumberingAfterBreak="0">
    <w:nsid w:val="2E8309AC"/>
    <w:multiLevelType w:val="hybridMultilevel"/>
    <w:tmpl w:val="96EC70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1972355"/>
    <w:multiLevelType w:val="hybridMultilevel"/>
    <w:tmpl w:val="B5669394"/>
    <w:lvl w:ilvl="0" w:tplc="35AC666A">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2" w15:restartNumberingAfterBreak="0">
    <w:nsid w:val="353270A3"/>
    <w:multiLevelType w:val="hybridMultilevel"/>
    <w:tmpl w:val="4CF234F4"/>
    <w:lvl w:ilvl="0" w:tplc="BDA61568">
      <w:start w:val="1"/>
      <w:numFmt w:val="lowerLetter"/>
      <w:lvlText w:val="%1)"/>
      <w:lvlJc w:val="left"/>
      <w:pPr>
        <w:ind w:left="717" w:hanging="360"/>
      </w:pPr>
      <w:rPr>
        <w:rFonts w:ascii="Verdana" w:hAnsi="Verdana" w:cs="Tahoma" w:hint="default"/>
        <w:b w:val="0"/>
        <w:sz w:val="20"/>
        <w:szCs w:val="2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36176160"/>
    <w:multiLevelType w:val="hybridMultilevel"/>
    <w:tmpl w:val="EB20E8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79E7745"/>
    <w:multiLevelType w:val="hybridMultilevel"/>
    <w:tmpl w:val="AA40E656"/>
    <w:lvl w:ilvl="0" w:tplc="6E0C31E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91357E4"/>
    <w:multiLevelType w:val="hybridMultilevel"/>
    <w:tmpl w:val="34D89C2E"/>
    <w:lvl w:ilvl="0" w:tplc="04150017">
      <w:start w:val="1"/>
      <w:numFmt w:val="lowerLetter"/>
      <w:lvlText w:val="%1)"/>
      <w:lvlJc w:val="left"/>
      <w:pPr>
        <w:ind w:left="1713" w:hanging="360"/>
      </w:pPr>
      <w:rPr>
        <w:rFonts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6" w15:restartNumberingAfterBreak="0">
    <w:nsid w:val="394256AB"/>
    <w:multiLevelType w:val="hybridMultilevel"/>
    <w:tmpl w:val="03E82CF2"/>
    <w:name w:val="WW8Num2633"/>
    <w:lvl w:ilvl="0" w:tplc="4C6A0E68">
      <w:start w:val="1"/>
      <w:numFmt w:val="bullet"/>
      <w:lvlText w:val=""/>
      <w:lvlJc w:val="left"/>
      <w:pPr>
        <w:tabs>
          <w:tab w:val="num" w:pos="2149"/>
        </w:tabs>
        <w:ind w:left="2149" w:hanging="360"/>
      </w:pPr>
      <w:rPr>
        <w:rFonts w:ascii="Symbol" w:hAnsi="Symbol" w:hint="default"/>
      </w:rPr>
    </w:lvl>
    <w:lvl w:ilvl="1" w:tplc="663A46B4">
      <w:start w:val="1"/>
      <w:numFmt w:val="decimal"/>
      <w:lvlText w:val="%2."/>
      <w:lvlJc w:val="left"/>
      <w:pPr>
        <w:tabs>
          <w:tab w:val="num" w:pos="1789"/>
        </w:tabs>
        <w:ind w:left="1789" w:hanging="360"/>
      </w:pPr>
      <w:rPr>
        <w:rFonts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57" w15:restartNumberingAfterBreak="0">
    <w:nsid w:val="3C5D07DF"/>
    <w:multiLevelType w:val="hybridMultilevel"/>
    <w:tmpl w:val="830AA9BA"/>
    <w:lvl w:ilvl="0" w:tplc="B03EAAF6">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DB8716F"/>
    <w:multiLevelType w:val="hybridMultilevel"/>
    <w:tmpl w:val="A60C9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5D6636B"/>
    <w:multiLevelType w:val="hybridMultilevel"/>
    <w:tmpl w:val="A95C9C52"/>
    <w:lvl w:ilvl="0" w:tplc="04150001">
      <w:start w:val="1"/>
      <w:numFmt w:val="bullet"/>
      <w:lvlText w:val=""/>
      <w:lvlJc w:val="left"/>
      <w:pPr>
        <w:ind w:left="1713" w:hanging="360"/>
      </w:pPr>
      <w:rPr>
        <w:rFonts w:ascii="Symbol" w:hAnsi="Symbol"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0" w15:restartNumberingAfterBreak="0">
    <w:nsid w:val="4A58662C"/>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F6B7516"/>
    <w:multiLevelType w:val="hybridMultilevel"/>
    <w:tmpl w:val="FA60DFFC"/>
    <w:lvl w:ilvl="0" w:tplc="48D8F5B0">
      <w:numFmt w:val="bullet"/>
      <w:lvlText w:val="-"/>
      <w:lvlJc w:val="left"/>
      <w:pPr>
        <w:tabs>
          <w:tab w:val="num" w:pos="360"/>
        </w:tabs>
        <w:ind w:left="360" w:hanging="360"/>
      </w:pPr>
      <w:rPr>
        <w:rFonts w:ascii="Times New Roman" w:eastAsia="Times New Roman" w:hAnsi="Times New Roman" w:cs="Times New Roman" w:hint="default"/>
      </w:rPr>
    </w:lvl>
    <w:lvl w:ilvl="1" w:tplc="04150009">
      <w:start w:val="1"/>
      <w:numFmt w:val="bullet"/>
      <w:lvlText w:val=""/>
      <w:lvlJc w:val="left"/>
      <w:pPr>
        <w:tabs>
          <w:tab w:val="num" w:pos="1080"/>
        </w:tabs>
        <w:ind w:left="1080" w:hanging="360"/>
      </w:pPr>
      <w:rPr>
        <w:rFonts w:ascii="Wingdings" w:hAnsi="Wingdings" w:hint="default"/>
      </w:rPr>
    </w:lvl>
    <w:lvl w:ilvl="2" w:tplc="BD341DDC">
      <w:start w:val="1"/>
      <w:numFmt w:val="decimal"/>
      <w:lvlText w:val="%3."/>
      <w:lvlJc w:val="left"/>
      <w:pPr>
        <w:tabs>
          <w:tab w:val="num" w:pos="1980"/>
        </w:tabs>
        <w:ind w:left="1980" w:hanging="360"/>
      </w:pPr>
      <w:rPr>
        <w:rFonts w:hint="default"/>
      </w:rPr>
    </w:lvl>
    <w:lvl w:ilvl="3" w:tplc="BD341DDC">
      <w:start w:val="1"/>
      <w:numFmt w:val="decimal"/>
      <w:lvlText w:val="%4."/>
      <w:lvlJc w:val="left"/>
      <w:pPr>
        <w:tabs>
          <w:tab w:val="num" w:pos="2520"/>
        </w:tabs>
        <w:ind w:left="2520" w:hanging="360"/>
      </w:pPr>
      <w:rPr>
        <w:rFonts w:hint="default"/>
      </w:rPr>
    </w:lvl>
    <w:lvl w:ilvl="4" w:tplc="4266C112">
      <w:start w:val="4"/>
      <w:numFmt w:val="upperLetter"/>
      <w:lvlText w:val="%5."/>
      <w:lvlJc w:val="left"/>
      <w:pPr>
        <w:tabs>
          <w:tab w:val="num" w:pos="3240"/>
        </w:tabs>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53E5491F"/>
    <w:multiLevelType w:val="hybridMultilevel"/>
    <w:tmpl w:val="DFBA7B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B6A3F69"/>
    <w:multiLevelType w:val="hybridMultilevel"/>
    <w:tmpl w:val="E2626018"/>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5B826382"/>
    <w:multiLevelType w:val="hybridMultilevel"/>
    <w:tmpl w:val="8BF81736"/>
    <w:lvl w:ilvl="0" w:tplc="0415000F">
      <w:start w:val="1"/>
      <w:numFmt w:val="decimal"/>
      <w:lvlText w:val="%1."/>
      <w:lvlJc w:val="left"/>
      <w:pPr>
        <w:ind w:left="1713" w:hanging="360"/>
      </w:pPr>
      <w:rPr>
        <w:rFonts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5" w15:restartNumberingAfterBreak="0">
    <w:nsid w:val="5C863FDF"/>
    <w:multiLevelType w:val="hybridMultilevel"/>
    <w:tmpl w:val="6BE0F8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11248EB"/>
    <w:multiLevelType w:val="hybridMultilevel"/>
    <w:tmpl w:val="4362613C"/>
    <w:name w:val="WW8Num2636"/>
    <w:lvl w:ilvl="0" w:tplc="505C3542">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4710C650">
      <w:start w:val="1"/>
      <w:numFmt w:val="lowerLetter"/>
      <w:lvlText w:val="%3)"/>
      <w:lvlJc w:val="right"/>
      <w:pPr>
        <w:tabs>
          <w:tab w:val="num" w:pos="2160"/>
        </w:tabs>
        <w:ind w:left="2160" w:hanging="180"/>
      </w:pPr>
      <w:rPr>
        <w:rFonts w:ascii="Times New Roman" w:eastAsia="Times New Roman" w:hAnsi="Times New Roman" w:cs="Times New Roman"/>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1">
      <w:start w:val="1"/>
      <w:numFmt w:val="decimal"/>
      <w:lvlText w:val="%6)"/>
      <w:lvlJc w:val="left"/>
      <w:pPr>
        <w:tabs>
          <w:tab w:val="num" w:pos="4500"/>
        </w:tabs>
        <w:ind w:left="4500" w:hanging="360"/>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62C61546"/>
    <w:multiLevelType w:val="hybridMultilevel"/>
    <w:tmpl w:val="B7A4BB16"/>
    <w:lvl w:ilvl="0" w:tplc="04150017">
      <w:start w:val="1"/>
      <w:numFmt w:val="lowerLetter"/>
      <w:lvlText w:val="%1)"/>
      <w:lvlJc w:val="left"/>
      <w:pPr>
        <w:tabs>
          <w:tab w:val="num" w:pos="1395"/>
        </w:tabs>
        <w:ind w:left="1395" w:hanging="360"/>
      </w:pPr>
      <w:rPr>
        <w:rFonts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65C04368"/>
    <w:multiLevelType w:val="hybridMultilevel"/>
    <w:tmpl w:val="CAC8EF3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62C6E1B"/>
    <w:multiLevelType w:val="hybridMultilevel"/>
    <w:tmpl w:val="8CFAE5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672C55AD"/>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87806FC"/>
    <w:multiLevelType w:val="hybridMultilevel"/>
    <w:tmpl w:val="80F4AFDC"/>
    <w:lvl w:ilvl="0" w:tplc="0AE2C458">
      <w:start w:val="1"/>
      <w:numFmt w:val="decimal"/>
      <w:pStyle w:val="Listapunktowana3"/>
      <w:lvlText w:val="%1)"/>
      <w:lvlJc w:val="left"/>
      <w:pPr>
        <w:tabs>
          <w:tab w:val="num" w:pos="1440"/>
        </w:tabs>
        <w:ind w:left="1420" w:hanging="340"/>
      </w:pPr>
      <w:rPr>
        <w:rFonts w:ascii="Verdana" w:hAnsi="Verdana" w:cs="Times New Roman"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6C610145"/>
    <w:multiLevelType w:val="singleLevel"/>
    <w:tmpl w:val="A6F6AB64"/>
    <w:lvl w:ilvl="0">
      <w:numFmt w:val="bullet"/>
      <w:lvlText w:val="-"/>
      <w:lvlJc w:val="left"/>
      <w:pPr>
        <w:tabs>
          <w:tab w:val="num" w:pos="360"/>
        </w:tabs>
        <w:ind w:left="360" w:hanging="360"/>
      </w:pPr>
      <w:rPr>
        <w:rFonts w:hint="default"/>
      </w:rPr>
    </w:lvl>
  </w:abstractNum>
  <w:abstractNum w:abstractNumId="73" w15:restartNumberingAfterBreak="0">
    <w:nsid w:val="6C99725C"/>
    <w:multiLevelType w:val="hybridMultilevel"/>
    <w:tmpl w:val="51DCB414"/>
    <w:lvl w:ilvl="0" w:tplc="894253A4">
      <w:start w:val="1"/>
      <w:numFmt w:val="decimal"/>
      <w:lvlText w:val="%1."/>
      <w:lvlJc w:val="left"/>
      <w:pPr>
        <w:ind w:left="2771" w:hanging="360"/>
      </w:pPr>
      <w:rPr>
        <w:b w:val="0"/>
        <w:i w:val="0"/>
        <w:sz w:val="22"/>
        <w:szCs w:val="22"/>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4" w15:restartNumberingAfterBreak="0">
    <w:nsid w:val="6EAE48E1"/>
    <w:multiLevelType w:val="hybridMultilevel"/>
    <w:tmpl w:val="CCAA30CE"/>
    <w:lvl w:ilvl="0" w:tplc="B0CC2E68">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5" w15:restartNumberingAfterBreak="0">
    <w:nsid w:val="715F1122"/>
    <w:multiLevelType w:val="hybridMultilevel"/>
    <w:tmpl w:val="774C02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877394E"/>
    <w:multiLevelType w:val="hybridMultilevel"/>
    <w:tmpl w:val="2D7EA5FE"/>
    <w:lvl w:ilvl="0" w:tplc="7096A64C">
      <w:start w:val="1"/>
      <w:numFmt w:val="decimal"/>
      <w:lvlText w:val="%1)"/>
      <w:lvlJc w:val="left"/>
      <w:pPr>
        <w:ind w:left="371" w:hanging="360"/>
      </w:pPr>
      <w:rPr>
        <w:rFonts w:hint="default"/>
        <w:b w:val="0"/>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77" w15:restartNumberingAfterBreak="0">
    <w:nsid w:val="7C4E1017"/>
    <w:multiLevelType w:val="multilevel"/>
    <w:tmpl w:val="B1CC61C4"/>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92"/>
        </w:tabs>
        <w:ind w:left="792" w:hanging="432"/>
      </w:pPr>
      <w:rPr>
        <w:rFonts w:hint="default"/>
        <w:b w:val="0"/>
        <w:i w:val="0"/>
        <w:color w:val="auto"/>
      </w:rPr>
    </w:lvl>
    <w:lvl w:ilvl="2">
      <w:start w:val="1"/>
      <w:numFmt w:val="lowerLetter"/>
      <w:lvlText w:val="%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7D6D0E37"/>
    <w:multiLevelType w:val="hybridMultilevel"/>
    <w:tmpl w:val="66B6D0A6"/>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9610278">
    <w:abstractNumId w:val="31"/>
  </w:num>
  <w:num w:numId="2" w16cid:durableId="158860336">
    <w:abstractNumId w:val="61"/>
  </w:num>
  <w:num w:numId="3" w16cid:durableId="1140001634">
    <w:abstractNumId w:val="49"/>
  </w:num>
  <w:num w:numId="4" w16cid:durableId="1405494611">
    <w:abstractNumId w:val="40"/>
  </w:num>
  <w:num w:numId="5" w16cid:durableId="463352130">
    <w:abstractNumId w:val="71"/>
  </w:num>
  <w:num w:numId="6" w16cid:durableId="1595552415">
    <w:abstractNumId w:val="63"/>
  </w:num>
  <w:num w:numId="7" w16cid:durableId="871574859">
    <w:abstractNumId w:val="53"/>
  </w:num>
  <w:num w:numId="8" w16cid:durableId="1239024434">
    <w:abstractNumId w:val="33"/>
  </w:num>
  <w:num w:numId="9" w16cid:durableId="962734988">
    <w:abstractNumId w:val="78"/>
  </w:num>
  <w:num w:numId="10" w16cid:durableId="1677229412">
    <w:abstractNumId w:val="72"/>
  </w:num>
  <w:num w:numId="11" w16cid:durableId="963117696">
    <w:abstractNumId w:val="58"/>
  </w:num>
  <w:num w:numId="12" w16cid:durableId="151607164">
    <w:abstractNumId w:val="60"/>
  </w:num>
  <w:num w:numId="13" w16cid:durableId="1957053362">
    <w:abstractNumId w:val="56"/>
  </w:num>
  <w:num w:numId="14" w16cid:durableId="969749031">
    <w:abstractNumId w:val="37"/>
  </w:num>
  <w:num w:numId="15" w16cid:durableId="1254969979">
    <w:abstractNumId w:val="70"/>
  </w:num>
  <w:num w:numId="16" w16cid:durableId="1997294705">
    <w:abstractNumId w:val="34"/>
  </w:num>
  <w:num w:numId="17" w16cid:durableId="1105230462">
    <w:abstractNumId w:val="51"/>
  </w:num>
  <w:num w:numId="18" w16cid:durableId="2016496159">
    <w:abstractNumId w:val="43"/>
  </w:num>
  <w:num w:numId="19" w16cid:durableId="1042946292">
    <w:abstractNumId w:val="68"/>
  </w:num>
  <w:num w:numId="20" w16cid:durableId="1999186281">
    <w:abstractNumId w:val="45"/>
  </w:num>
  <w:num w:numId="21" w16cid:durableId="1757438742">
    <w:abstractNumId w:val="42"/>
  </w:num>
  <w:num w:numId="22" w16cid:durableId="2084796035">
    <w:abstractNumId w:val="46"/>
  </w:num>
  <w:num w:numId="23" w16cid:durableId="1382098830">
    <w:abstractNumId w:val="35"/>
  </w:num>
  <w:num w:numId="24" w16cid:durableId="749735665">
    <w:abstractNumId w:val="77"/>
  </w:num>
  <w:num w:numId="25" w16cid:durableId="1784156800">
    <w:abstractNumId w:val="38"/>
  </w:num>
  <w:num w:numId="26" w16cid:durableId="1622498721">
    <w:abstractNumId w:val="39"/>
  </w:num>
  <w:num w:numId="27" w16cid:durableId="770588924">
    <w:abstractNumId w:val="36"/>
  </w:num>
  <w:num w:numId="28" w16cid:durableId="1022049956">
    <w:abstractNumId w:val="57"/>
  </w:num>
  <w:num w:numId="29" w16cid:durableId="1598976560">
    <w:abstractNumId w:val="75"/>
  </w:num>
  <w:num w:numId="30" w16cid:durableId="1801072588">
    <w:abstractNumId w:val="32"/>
  </w:num>
  <w:num w:numId="31" w16cid:durableId="1576435507">
    <w:abstractNumId w:val="30"/>
  </w:num>
  <w:num w:numId="32" w16cid:durableId="288246635">
    <w:abstractNumId w:val="52"/>
  </w:num>
  <w:num w:numId="33" w16cid:durableId="65423119">
    <w:abstractNumId w:val="54"/>
  </w:num>
  <w:num w:numId="34" w16cid:durableId="1472288214">
    <w:abstractNumId w:val="65"/>
  </w:num>
  <w:num w:numId="35" w16cid:durableId="864176973">
    <w:abstractNumId w:val="69"/>
  </w:num>
  <w:num w:numId="36" w16cid:durableId="452408771">
    <w:abstractNumId w:val="67"/>
  </w:num>
  <w:num w:numId="37" w16cid:durableId="9617692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74538459">
    <w:abstractNumId w:val="50"/>
  </w:num>
  <w:num w:numId="39" w16cid:durableId="1842305639">
    <w:abstractNumId w:val="76"/>
  </w:num>
  <w:num w:numId="40" w16cid:durableId="1561819110">
    <w:abstractNumId w:val="73"/>
  </w:num>
  <w:num w:numId="41" w16cid:durableId="1989939633">
    <w:abstractNumId w:val="62"/>
  </w:num>
  <w:num w:numId="42" w16cid:durableId="1843618813">
    <w:abstractNumId w:val="48"/>
  </w:num>
  <w:num w:numId="43" w16cid:durableId="702367598">
    <w:abstractNumId w:val="44"/>
  </w:num>
  <w:num w:numId="44" w16cid:durableId="2025939469">
    <w:abstractNumId w:val="59"/>
  </w:num>
  <w:num w:numId="45" w16cid:durableId="1702584538">
    <w:abstractNumId w:val="55"/>
  </w:num>
  <w:num w:numId="46" w16cid:durableId="1188564536">
    <w:abstractNumId w:val="64"/>
  </w:num>
  <w:num w:numId="47" w16cid:durableId="803502558">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18A"/>
    <w:rsid w:val="00002363"/>
    <w:rsid w:val="0001174B"/>
    <w:rsid w:val="00012BCD"/>
    <w:rsid w:val="00023D8E"/>
    <w:rsid w:val="00026294"/>
    <w:rsid w:val="00035665"/>
    <w:rsid w:val="00037B62"/>
    <w:rsid w:val="00043AEC"/>
    <w:rsid w:val="00046E31"/>
    <w:rsid w:val="00050952"/>
    <w:rsid w:val="000558F5"/>
    <w:rsid w:val="00062B9B"/>
    <w:rsid w:val="00081472"/>
    <w:rsid w:val="00090AB4"/>
    <w:rsid w:val="00096AA1"/>
    <w:rsid w:val="000A35BF"/>
    <w:rsid w:val="000B2F03"/>
    <w:rsid w:val="000B35A9"/>
    <w:rsid w:val="000D7181"/>
    <w:rsid w:val="000E48C3"/>
    <w:rsid w:val="000E577D"/>
    <w:rsid w:val="000F2759"/>
    <w:rsid w:val="000F5397"/>
    <w:rsid w:val="00100006"/>
    <w:rsid w:val="00103734"/>
    <w:rsid w:val="00122841"/>
    <w:rsid w:val="00146C5C"/>
    <w:rsid w:val="00160647"/>
    <w:rsid w:val="00174879"/>
    <w:rsid w:val="0017638C"/>
    <w:rsid w:val="00186CAA"/>
    <w:rsid w:val="001969D5"/>
    <w:rsid w:val="001A210C"/>
    <w:rsid w:val="001A4CF7"/>
    <w:rsid w:val="001B2171"/>
    <w:rsid w:val="001B412E"/>
    <w:rsid w:val="001C5F6E"/>
    <w:rsid w:val="001D2B92"/>
    <w:rsid w:val="001D3655"/>
    <w:rsid w:val="001D451D"/>
    <w:rsid w:val="001E6EFD"/>
    <w:rsid w:val="001E7D5E"/>
    <w:rsid w:val="001E7E95"/>
    <w:rsid w:val="001F201C"/>
    <w:rsid w:val="00202069"/>
    <w:rsid w:val="00221A7B"/>
    <w:rsid w:val="00237B2A"/>
    <w:rsid w:val="002425B3"/>
    <w:rsid w:val="002502CE"/>
    <w:rsid w:val="00251EEC"/>
    <w:rsid w:val="00256783"/>
    <w:rsid w:val="00260748"/>
    <w:rsid w:val="00260850"/>
    <w:rsid w:val="002619AD"/>
    <w:rsid w:val="00263DBF"/>
    <w:rsid w:val="00263F3F"/>
    <w:rsid w:val="00275710"/>
    <w:rsid w:val="00284894"/>
    <w:rsid w:val="00286497"/>
    <w:rsid w:val="00293B8B"/>
    <w:rsid w:val="00295A5C"/>
    <w:rsid w:val="00296CA0"/>
    <w:rsid w:val="002A4F4F"/>
    <w:rsid w:val="002B7CCA"/>
    <w:rsid w:val="002C1B4D"/>
    <w:rsid w:val="002C3973"/>
    <w:rsid w:val="002C3FA0"/>
    <w:rsid w:val="002D2B5B"/>
    <w:rsid w:val="002D2DD1"/>
    <w:rsid w:val="002D68E3"/>
    <w:rsid w:val="002D707F"/>
    <w:rsid w:val="002D73F5"/>
    <w:rsid w:val="002E46DA"/>
    <w:rsid w:val="002E65AF"/>
    <w:rsid w:val="00300C17"/>
    <w:rsid w:val="00315543"/>
    <w:rsid w:val="0031589D"/>
    <w:rsid w:val="00325255"/>
    <w:rsid w:val="003266CF"/>
    <w:rsid w:val="00331803"/>
    <w:rsid w:val="00335248"/>
    <w:rsid w:val="00335724"/>
    <w:rsid w:val="00337EF5"/>
    <w:rsid w:val="0034009C"/>
    <w:rsid w:val="00357832"/>
    <w:rsid w:val="00361893"/>
    <w:rsid w:val="00364F79"/>
    <w:rsid w:val="00372920"/>
    <w:rsid w:val="00375041"/>
    <w:rsid w:val="00375513"/>
    <w:rsid w:val="003802B5"/>
    <w:rsid w:val="0038152C"/>
    <w:rsid w:val="003864B0"/>
    <w:rsid w:val="003923E9"/>
    <w:rsid w:val="00397FE0"/>
    <w:rsid w:val="003A06C9"/>
    <w:rsid w:val="003A2FAB"/>
    <w:rsid w:val="003A5319"/>
    <w:rsid w:val="003B604B"/>
    <w:rsid w:val="003D6875"/>
    <w:rsid w:val="003E012B"/>
    <w:rsid w:val="003E2936"/>
    <w:rsid w:val="003E33DD"/>
    <w:rsid w:val="00400020"/>
    <w:rsid w:val="004101D7"/>
    <w:rsid w:val="0041724C"/>
    <w:rsid w:val="0042087A"/>
    <w:rsid w:val="0042366E"/>
    <w:rsid w:val="004266D3"/>
    <w:rsid w:val="0044052B"/>
    <w:rsid w:val="00442D7E"/>
    <w:rsid w:val="004477D8"/>
    <w:rsid w:val="0045002F"/>
    <w:rsid w:val="00455CC8"/>
    <w:rsid w:val="0045602F"/>
    <w:rsid w:val="00460D70"/>
    <w:rsid w:val="00463EAE"/>
    <w:rsid w:val="00465247"/>
    <w:rsid w:val="004652B9"/>
    <w:rsid w:val="00466E0B"/>
    <w:rsid w:val="00474272"/>
    <w:rsid w:val="0049397E"/>
    <w:rsid w:val="0049785D"/>
    <w:rsid w:val="004B439C"/>
    <w:rsid w:val="004B51A9"/>
    <w:rsid w:val="004B6DC0"/>
    <w:rsid w:val="004B797C"/>
    <w:rsid w:val="004C4E7C"/>
    <w:rsid w:val="004D1110"/>
    <w:rsid w:val="004D2648"/>
    <w:rsid w:val="004D3041"/>
    <w:rsid w:val="004D7547"/>
    <w:rsid w:val="004F036A"/>
    <w:rsid w:val="004F5820"/>
    <w:rsid w:val="004F6923"/>
    <w:rsid w:val="005015FC"/>
    <w:rsid w:val="00516512"/>
    <w:rsid w:val="0052548B"/>
    <w:rsid w:val="00540E30"/>
    <w:rsid w:val="0054174C"/>
    <w:rsid w:val="00550203"/>
    <w:rsid w:val="00551AF0"/>
    <w:rsid w:val="00555ED9"/>
    <w:rsid w:val="00563022"/>
    <w:rsid w:val="00574FB9"/>
    <w:rsid w:val="00577413"/>
    <w:rsid w:val="0058303A"/>
    <w:rsid w:val="00584487"/>
    <w:rsid w:val="00584DFF"/>
    <w:rsid w:val="005A48E0"/>
    <w:rsid w:val="005C330D"/>
    <w:rsid w:val="005C3E83"/>
    <w:rsid w:val="005C52AC"/>
    <w:rsid w:val="005C764A"/>
    <w:rsid w:val="005D6D28"/>
    <w:rsid w:val="005F0E6C"/>
    <w:rsid w:val="005F645F"/>
    <w:rsid w:val="00604E83"/>
    <w:rsid w:val="006056E0"/>
    <w:rsid w:val="006131D2"/>
    <w:rsid w:val="00614147"/>
    <w:rsid w:val="00615C6F"/>
    <w:rsid w:val="00616A43"/>
    <w:rsid w:val="006177F8"/>
    <w:rsid w:val="0062186A"/>
    <w:rsid w:val="00630BFE"/>
    <w:rsid w:val="00633180"/>
    <w:rsid w:val="00635695"/>
    <w:rsid w:val="00635F12"/>
    <w:rsid w:val="006368AB"/>
    <w:rsid w:val="00641C0B"/>
    <w:rsid w:val="00642386"/>
    <w:rsid w:val="00643643"/>
    <w:rsid w:val="00644B99"/>
    <w:rsid w:val="00647469"/>
    <w:rsid w:val="00652588"/>
    <w:rsid w:val="00656601"/>
    <w:rsid w:val="00662ECD"/>
    <w:rsid w:val="006732A3"/>
    <w:rsid w:val="00681B84"/>
    <w:rsid w:val="006823CB"/>
    <w:rsid w:val="00687C14"/>
    <w:rsid w:val="006A00B0"/>
    <w:rsid w:val="006A41DE"/>
    <w:rsid w:val="006B3351"/>
    <w:rsid w:val="006C19CA"/>
    <w:rsid w:val="006C4B72"/>
    <w:rsid w:val="006C4DB2"/>
    <w:rsid w:val="006C7283"/>
    <w:rsid w:val="006D2116"/>
    <w:rsid w:val="006D58F8"/>
    <w:rsid w:val="006D765E"/>
    <w:rsid w:val="006F75D0"/>
    <w:rsid w:val="00700095"/>
    <w:rsid w:val="00706C58"/>
    <w:rsid w:val="007249A1"/>
    <w:rsid w:val="00724E82"/>
    <w:rsid w:val="0073263D"/>
    <w:rsid w:val="0073464B"/>
    <w:rsid w:val="00736F68"/>
    <w:rsid w:val="00741D5D"/>
    <w:rsid w:val="00750E31"/>
    <w:rsid w:val="0075501B"/>
    <w:rsid w:val="00763998"/>
    <w:rsid w:val="00764127"/>
    <w:rsid w:val="007654CF"/>
    <w:rsid w:val="00780686"/>
    <w:rsid w:val="007859F4"/>
    <w:rsid w:val="0079191B"/>
    <w:rsid w:val="007A3891"/>
    <w:rsid w:val="007A3A7A"/>
    <w:rsid w:val="007A4A3A"/>
    <w:rsid w:val="007A735C"/>
    <w:rsid w:val="007B3378"/>
    <w:rsid w:val="007C1A33"/>
    <w:rsid w:val="007C35F2"/>
    <w:rsid w:val="007D189D"/>
    <w:rsid w:val="007F30DD"/>
    <w:rsid w:val="00803F9D"/>
    <w:rsid w:val="0080705C"/>
    <w:rsid w:val="008120F9"/>
    <w:rsid w:val="0081538F"/>
    <w:rsid w:val="00815B71"/>
    <w:rsid w:val="00817663"/>
    <w:rsid w:val="00832DF1"/>
    <w:rsid w:val="00833E56"/>
    <w:rsid w:val="0084339C"/>
    <w:rsid w:val="00861A54"/>
    <w:rsid w:val="00861E45"/>
    <w:rsid w:val="0086218A"/>
    <w:rsid w:val="00862D78"/>
    <w:rsid w:val="008900D2"/>
    <w:rsid w:val="00891C04"/>
    <w:rsid w:val="008933B7"/>
    <w:rsid w:val="00893414"/>
    <w:rsid w:val="008A693B"/>
    <w:rsid w:val="008B3D83"/>
    <w:rsid w:val="008B4727"/>
    <w:rsid w:val="008B5B3D"/>
    <w:rsid w:val="008C1499"/>
    <w:rsid w:val="008C17BB"/>
    <w:rsid w:val="008C4393"/>
    <w:rsid w:val="008C7EE2"/>
    <w:rsid w:val="008D080A"/>
    <w:rsid w:val="008D3883"/>
    <w:rsid w:val="008D79F9"/>
    <w:rsid w:val="008E55C7"/>
    <w:rsid w:val="008E6F01"/>
    <w:rsid w:val="008F3506"/>
    <w:rsid w:val="008F432F"/>
    <w:rsid w:val="008F7E0E"/>
    <w:rsid w:val="00903B24"/>
    <w:rsid w:val="00912B88"/>
    <w:rsid w:val="00912D07"/>
    <w:rsid w:val="009140FF"/>
    <w:rsid w:val="00920FB2"/>
    <w:rsid w:val="00925145"/>
    <w:rsid w:val="009274EB"/>
    <w:rsid w:val="00927A00"/>
    <w:rsid w:val="00935F11"/>
    <w:rsid w:val="009461C7"/>
    <w:rsid w:val="009464C5"/>
    <w:rsid w:val="00954CF5"/>
    <w:rsid w:val="009633AD"/>
    <w:rsid w:val="009679F9"/>
    <w:rsid w:val="00971165"/>
    <w:rsid w:val="00982B0D"/>
    <w:rsid w:val="00987365"/>
    <w:rsid w:val="009A08D0"/>
    <w:rsid w:val="009A22A9"/>
    <w:rsid w:val="009A2E82"/>
    <w:rsid w:val="009B1F5B"/>
    <w:rsid w:val="009B2BBA"/>
    <w:rsid w:val="009B5239"/>
    <w:rsid w:val="009B5BCA"/>
    <w:rsid w:val="009B6255"/>
    <w:rsid w:val="009B7ED2"/>
    <w:rsid w:val="009C440C"/>
    <w:rsid w:val="009C7A59"/>
    <w:rsid w:val="009D1A65"/>
    <w:rsid w:val="009D2224"/>
    <w:rsid w:val="009D618D"/>
    <w:rsid w:val="009E4F88"/>
    <w:rsid w:val="009E6093"/>
    <w:rsid w:val="009F435F"/>
    <w:rsid w:val="009F472F"/>
    <w:rsid w:val="00A0039C"/>
    <w:rsid w:val="00A034A7"/>
    <w:rsid w:val="00A10438"/>
    <w:rsid w:val="00A303D9"/>
    <w:rsid w:val="00A5320A"/>
    <w:rsid w:val="00A767C2"/>
    <w:rsid w:val="00A801D2"/>
    <w:rsid w:val="00A90D03"/>
    <w:rsid w:val="00AA41E7"/>
    <w:rsid w:val="00AB3645"/>
    <w:rsid w:val="00AC1444"/>
    <w:rsid w:val="00AC7960"/>
    <w:rsid w:val="00AD398A"/>
    <w:rsid w:val="00AD4AEB"/>
    <w:rsid w:val="00AD61A4"/>
    <w:rsid w:val="00AE475D"/>
    <w:rsid w:val="00AF67EA"/>
    <w:rsid w:val="00B1485B"/>
    <w:rsid w:val="00B2012E"/>
    <w:rsid w:val="00B20631"/>
    <w:rsid w:val="00B25EB2"/>
    <w:rsid w:val="00B30697"/>
    <w:rsid w:val="00B3331D"/>
    <w:rsid w:val="00B34906"/>
    <w:rsid w:val="00B35089"/>
    <w:rsid w:val="00B356C8"/>
    <w:rsid w:val="00B361FE"/>
    <w:rsid w:val="00B41EB6"/>
    <w:rsid w:val="00B42D5F"/>
    <w:rsid w:val="00B5096C"/>
    <w:rsid w:val="00B61506"/>
    <w:rsid w:val="00B62F41"/>
    <w:rsid w:val="00B660AE"/>
    <w:rsid w:val="00B7717F"/>
    <w:rsid w:val="00B82DC4"/>
    <w:rsid w:val="00B83BAC"/>
    <w:rsid w:val="00B90E19"/>
    <w:rsid w:val="00B97452"/>
    <w:rsid w:val="00B97BED"/>
    <w:rsid w:val="00BA1BEF"/>
    <w:rsid w:val="00BB3BBC"/>
    <w:rsid w:val="00BB6D47"/>
    <w:rsid w:val="00BB77AE"/>
    <w:rsid w:val="00BD0357"/>
    <w:rsid w:val="00BD14D4"/>
    <w:rsid w:val="00BD16CA"/>
    <w:rsid w:val="00BE3014"/>
    <w:rsid w:val="00BE4959"/>
    <w:rsid w:val="00BF01BA"/>
    <w:rsid w:val="00BF1647"/>
    <w:rsid w:val="00C057F2"/>
    <w:rsid w:val="00C117CE"/>
    <w:rsid w:val="00C1731F"/>
    <w:rsid w:val="00C21259"/>
    <w:rsid w:val="00C279DA"/>
    <w:rsid w:val="00C33C24"/>
    <w:rsid w:val="00C479DD"/>
    <w:rsid w:val="00C5061F"/>
    <w:rsid w:val="00C534F6"/>
    <w:rsid w:val="00C53C6B"/>
    <w:rsid w:val="00C541C8"/>
    <w:rsid w:val="00C55BDF"/>
    <w:rsid w:val="00C60F16"/>
    <w:rsid w:val="00C64A7F"/>
    <w:rsid w:val="00C70912"/>
    <w:rsid w:val="00C71AA3"/>
    <w:rsid w:val="00C746C5"/>
    <w:rsid w:val="00C76D33"/>
    <w:rsid w:val="00C82EAF"/>
    <w:rsid w:val="00C9530C"/>
    <w:rsid w:val="00CA28F3"/>
    <w:rsid w:val="00CA4865"/>
    <w:rsid w:val="00CB2696"/>
    <w:rsid w:val="00CB4B7F"/>
    <w:rsid w:val="00CB4BA4"/>
    <w:rsid w:val="00CC2379"/>
    <w:rsid w:val="00CC2E8B"/>
    <w:rsid w:val="00CD16EC"/>
    <w:rsid w:val="00CD4912"/>
    <w:rsid w:val="00CE203D"/>
    <w:rsid w:val="00D03EFF"/>
    <w:rsid w:val="00D07E8B"/>
    <w:rsid w:val="00D11BEA"/>
    <w:rsid w:val="00D12338"/>
    <w:rsid w:val="00D3703B"/>
    <w:rsid w:val="00D371C1"/>
    <w:rsid w:val="00D51C4A"/>
    <w:rsid w:val="00D62025"/>
    <w:rsid w:val="00D73221"/>
    <w:rsid w:val="00D74CE2"/>
    <w:rsid w:val="00D84142"/>
    <w:rsid w:val="00D931E5"/>
    <w:rsid w:val="00D940EA"/>
    <w:rsid w:val="00D96167"/>
    <w:rsid w:val="00DA420F"/>
    <w:rsid w:val="00DA71D4"/>
    <w:rsid w:val="00DA7FE6"/>
    <w:rsid w:val="00DB4C35"/>
    <w:rsid w:val="00DC0772"/>
    <w:rsid w:val="00DC16F2"/>
    <w:rsid w:val="00DC6E8F"/>
    <w:rsid w:val="00DD2788"/>
    <w:rsid w:val="00DE02F8"/>
    <w:rsid w:val="00DE077C"/>
    <w:rsid w:val="00DE3365"/>
    <w:rsid w:val="00DE4693"/>
    <w:rsid w:val="00DE5A38"/>
    <w:rsid w:val="00DF0426"/>
    <w:rsid w:val="00DF36A3"/>
    <w:rsid w:val="00E05C3A"/>
    <w:rsid w:val="00E27C0A"/>
    <w:rsid w:val="00E37441"/>
    <w:rsid w:val="00E37807"/>
    <w:rsid w:val="00E379D5"/>
    <w:rsid w:val="00E4662E"/>
    <w:rsid w:val="00E72094"/>
    <w:rsid w:val="00E72533"/>
    <w:rsid w:val="00E73417"/>
    <w:rsid w:val="00E90630"/>
    <w:rsid w:val="00E93665"/>
    <w:rsid w:val="00EA7FDF"/>
    <w:rsid w:val="00EB2690"/>
    <w:rsid w:val="00EB45E6"/>
    <w:rsid w:val="00EC4AF1"/>
    <w:rsid w:val="00ED1AB0"/>
    <w:rsid w:val="00ED4954"/>
    <w:rsid w:val="00ED6E7C"/>
    <w:rsid w:val="00EE06DE"/>
    <w:rsid w:val="00EF3068"/>
    <w:rsid w:val="00EF4656"/>
    <w:rsid w:val="00F03C75"/>
    <w:rsid w:val="00F0421B"/>
    <w:rsid w:val="00F063A6"/>
    <w:rsid w:val="00F10292"/>
    <w:rsid w:val="00F12EBF"/>
    <w:rsid w:val="00F13716"/>
    <w:rsid w:val="00F307AA"/>
    <w:rsid w:val="00F358DC"/>
    <w:rsid w:val="00F3606E"/>
    <w:rsid w:val="00F37BA9"/>
    <w:rsid w:val="00F41855"/>
    <w:rsid w:val="00F420B0"/>
    <w:rsid w:val="00F439AF"/>
    <w:rsid w:val="00F632AF"/>
    <w:rsid w:val="00F65109"/>
    <w:rsid w:val="00F72470"/>
    <w:rsid w:val="00F734F2"/>
    <w:rsid w:val="00F75535"/>
    <w:rsid w:val="00F76CDB"/>
    <w:rsid w:val="00F855A7"/>
    <w:rsid w:val="00F96F4D"/>
    <w:rsid w:val="00FA570A"/>
    <w:rsid w:val="00FC1690"/>
    <w:rsid w:val="00FC49A3"/>
    <w:rsid w:val="00FC56C7"/>
    <w:rsid w:val="00FD0477"/>
    <w:rsid w:val="00FD298B"/>
    <w:rsid w:val="00FF0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911927"/>
  <w15:chartTrackingRefBased/>
  <w15:docId w15:val="{730EC3A7-74AD-41F1-962A-09CA4BC3B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aliases w:val="heading 1,H1"/>
    <w:basedOn w:val="Normalny"/>
    <w:next w:val="Normalny"/>
    <w:qFormat/>
    <w:pPr>
      <w:keepNext/>
      <w:spacing w:before="240" w:after="120"/>
      <w:ind w:right="-284"/>
      <w:outlineLvl w:val="0"/>
    </w:pPr>
    <w:rPr>
      <w:b/>
      <w:caps/>
      <w:sz w:val="22"/>
      <w:u w:val="single"/>
    </w:rPr>
  </w:style>
  <w:style w:type="paragraph" w:styleId="Nagwek2">
    <w:name w:val="heading 2"/>
    <w:aliases w:val="h2,A.B.C.,l2,heading 2,ASAPHeading 2,Numbered - 2,h 3, ICL,Heading 2a,H2,PA Major Section,Headline 2,2,headi,heading2,h21,h22,21,kopregel 2,Titre m,ICL"/>
    <w:basedOn w:val="Normalny"/>
    <w:next w:val="Normalny"/>
    <w:link w:val="Nagwek2Znak"/>
    <w:qFormat/>
    <w:pPr>
      <w:keepNext/>
      <w:ind w:firstLine="708"/>
      <w:jc w:val="both"/>
      <w:outlineLvl w:val="1"/>
    </w:pPr>
    <w:rPr>
      <w:rFonts w:ascii="Verdana" w:hAnsi="Verdana"/>
      <w:b/>
      <w:sz w:val="20"/>
      <w:lang w:val="x-none" w:eastAsia="x-none"/>
    </w:rPr>
  </w:style>
  <w:style w:type="paragraph" w:styleId="Nagwek3">
    <w:name w:val="heading 3"/>
    <w:basedOn w:val="Normalny"/>
    <w:next w:val="Normalny"/>
    <w:qFormat/>
    <w:pPr>
      <w:keepNext/>
      <w:widowControl w:val="0"/>
      <w:jc w:val="both"/>
      <w:outlineLvl w:val="2"/>
    </w:pPr>
    <w:rPr>
      <w:rFonts w:ascii="Ottawa" w:hAnsi="Ottawa"/>
      <w:b/>
      <w:snapToGrid w:val="0"/>
      <w:szCs w:val="20"/>
    </w:rPr>
  </w:style>
  <w:style w:type="paragraph" w:styleId="Nagwek4">
    <w:name w:val="heading 4"/>
    <w:aliases w:val="h4"/>
    <w:basedOn w:val="Normalny"/>
    <w:next w:val="Normalny"/>
    <w:qFormat/>
    <w:pPr>
      <w:keepNext/>
      <w:spacing w:before="240" w:after="120"/>
      <w:outlineLvl w:val="3"/>
    </w:pPr>
    <w:rPr>
      <w:b/>
      <w:caps/>
      <w:color w:val="FF0000"/>
      <w:sz w:val="22"/>
      <w:u w:val="single"/>
    </w:rPr>
  </w:style>
  <w:style w:type="paragraph" w:styleId="Nagwek5">
    <w:name w:val="heading 5"/>
    <w:basedOn w:val="Normalny"/>
    <w:next w:val="Normalny"/>
    <w:qFormat/>
    <w:pPr>
      <w:keepNext/>
      <w:spacing w:before="120" w:after="120"/>
      <w:outlineLvl w:val="4"/>
    </w:pPr>
    <w:rPr>
      <w:rFonts w:ascii="CG Times" w:hAnsi="CG Times"/>
      <w:b/>
      <w:sz w:val="22"/>
      <w:szCs w:val="20"/>
      <w:u w:val="single"/>
    </w:rPr>
  </w:style>
  <w:style w:type="paragraph" w:styleId="Nagwek6">
    <w:name w:val="heading 6"/>
    <w:basedOn w:val="Normalny"/>
    <w:next w:val="Normalny"/>
    <w:link w:val="Nagwek6Znak"/>
    <w:qFormat/>
    <w:pPr>
      <w:keepNext/>
      <w:jc w:val="center"/>
      <w:outlineLvl w:val="5"/>
    </w:pPr>
    <w:rPr>
      <w:sz w:val="32"/>
      <w:u w:val="single"/>
      <w:lang w:val="x-none" w:eastAsia="x-none"/>
    </w:rPr>
  </w:style>
  <w:style w:type="paragraph" w:styleId="Nagwek7">
    <w:name w:val="heading 7"/>
    <w:basedOn w:val="Normalny"/>
    <w:next w:val="Normalny"/>
    <w:qFormat/>
    <w:pPr>
      <w:keepNext/>
      <w:outlineLvl w:val="6"/>
    </w:pPr>
    <w:rPr>
      <w:rFonts w:ascii="Verdana" w:hAnsi="Verdana"/>
      <w:b/>
      <w:bCs/>
      <w:sz w:val="20"/>
    </w:rPr>
  </w:style>
  <w:style w:type="paragraph" w:styleId="Nagwek8">
    <w:name w:val="heading 8"/>
    <w:basedOn w:val="Normalny"/>
    <w:next w:val="Normalny"/>
    <w:qFormat/>
    <w:pPr>
      <w:keepNext/>
      <w:autoSpaceDE w:val="0"/>
      <w:autoSpaceDN w:val="0"/>
      <w:adjustRightInd w:val="0"/>
      <w:jc w:val="center"/>
      <w:outlineLvl w:val="7"/>
    </w:pPr>
    <w:rPr>
      <w:i/>
      <w:iCs/>
      <w:sz w:val="14"/>
    </w:rPr>
  </w:style>
  <w:style w:type="paragraph" w:styleId="Nagwek9">
    <w:name w:val="heading 9"/>
    <w:basedOn w:val="Normalny"/>
    <w:next w:val="Normalny"/>
    <w:qFormat/>
    <w:pPr>
      <w:keepNext/>
      <w:spacing w:after="120"/>
      <w:jc w:val="center"/>
      <w:outlineLvl w:val="8"/>
    </w:pPr>
    <w:rPr>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Sstyl">
    <w:name w:val="TS styl"/>
    <w:basedOn w:val="Tekstpodstawowy2"/>
    <w:pPr>
      <w:numPr>
        <w:numId w:val="1"/>
      </w:numPr>
      <w:tabs>
        <w:tab w:val="clear" w:pos="709"/>
      </w:tabs>
      <w:autoSpaceDE w:val="0"/>
      <w:autoSpaceDN w:val="0"/>
      <w:adjustRightInd w:val="0"/>
      <w:spacing w:before="120"/>
      <w:ind w:right="0"/>
    </w:pPr>
    <w:rPr>
      <w:rFonts w:ascii="Verdana" w:eastAsia="Lucida Sans Unicode" w:hAnsi="Verdana"/>
      <w:b/>
      <w:bCs/>
      <w:sz w:val="20"/>
    </w:rPr>
  </w:style>
  <w:style w:type="paragraph" w:styleId="Tekstpodstawowy2">
    <w:name w:val="Body Text 2"/>
    <w:basedOn w:val="Normalny"/>
    <w:semiHidden/>
    <w:pPr>
      <w:tabs>
        <w:tab w:val="left" w:pos="709"/>
      </w:tabs>
      <w:spacing w:after="120"/>
      <w:ind w:right="-57"/>
    </w:pPr>
    <w:rPr>
      <w:sz w:val="22"/>
    </w:rPr>
  </w:style>
  <w:style w:type="character" w:styleId="Odwoaniedokomentarza">
    <w:name w:val="annotation reference"/>
    <w:uiPriority w:val="99"/>
    <w:semiHidden/>
    <w:rPr>
      <w:sz w:val="16"/>
      <w:szCs w:val="16"/>
    </w:rPr>
  </w:style>
  <w:style w:type="paragraph" w:styleId="Tekstkomentarza">
    <w:name w:val="annotation text"/>
    <w:basedOn w:val="Normalny"/>
    <w:semiHidden/>
    <w:rPr>
      <w:sz w:val="20"/>
      <w:szCs w:val="20"/>
    </w:rPr>
  </w:style>
  <w:style w:type="paragraph" w:customStyle="1" w:styleId="08Sygnaturapisma">
    <w:name w:val="@08.Sygnatura_pisma"/>
    <w:basedOn w:val="Normalny"/>
    <w:next w:val="Normalny"/>
  </w:style>
  <w:style w:type="paragraph" w:styleId="Tytu">
    <w:name w:val="Title"/>
    <w:basedOn w:val="Normalny"/>
    <w:qFormat/>
    <w:pPr>
      <w:jc w:val="center"/>
    </w:pPr>
    <w:rPr>
      <w:rFonts w:ascii="Arial" w:hAnsi="Arial" w:cs="Arial"/>
      <w:b/>
      <w:sz w:val="22"/>
      <w:szCs w:val="20"/>
    </w:rPr>
  </w:style>
  <w:style w:type="paragraph" w:customStyle="1" w:styleId="Standard">
    <w:name w:val="Standard"/>
    <w:autoRedefine/>
    <w:pPr>
      <w:autoSpaceDE w:val="0"/>
      <w:autoSpaceDN w:val="0"/>
      <w:adjustRightInd w:val="0"/>
      <w:snapToGrid w:val="0"/>
      <w:spacing w:line="360" w:lineRule="auto"/>
      <w:jc w:val="right"/>
    </w:pPr>
    <w:rPr>
      <w:rFonts w:ascii="Verdana" w:hAnsi="Verdana" w:cs="Arial"/>
      <w:bCs/>
      <w:snapToGrid w:val="0"/>
      <w:szCs w:val="22"/>
    </w:rPr>
  </w:style>
  <w:style w:type="paragraph" w:customStyle="1" w:styleId="ust">
    <w:name w:val="ust"/>
    <w:basedOn w:val="Normalny"/>
    <w:pPr>
      <w:spacing w:after="80"/>
      <w:ind w:left="431" w:hanging="255"/>
      <w:jc w:val="both"/>
    </w:pPr>
    <w:rPr>
      <w:szCs w:val="20"/>
    </w:rPr>
  </w:style>
  <w:style w:type="paragraph" w:styleId="Tekstpodstawowy3">
    <w:name w:val="Body Text 3"/>
    <w:basedOn w:val="Normalny"/>
    <w:link w:val="Tekstpodstawowy3Znak"/>
    <w:semiHidden/>
    <w:pPr>
      <w:keepNext/>
      <w:jc w:val="both"/>
    </w:pPr>
    <w:rPr>
      <w:sz w:val="22"/>
      <w:lang w:val="x-none" w:eastAsia="x-none"/>
    </w:rPr>
  </w:style>
  <w:style w:type="paragraph" w:customStyle="1" w:styleId="TLSAumowy">
    <w:name w:val="TLSA umowy"/>
    <w:basedOn w:val="Normalny"/>
    <w:pPr>
      <w:spacing w:after="120" w:line="312" w:lineRule="auto"/>
      <w:jc w:val="both"/>
    </w:pPr>
    <w:rPr>
      <w:rFonts w:ascii="Arial" w:hAnsi="Arial"/>
      <w:sz w:val="22"/>
      <w:szCs w:val="20"/>
    </w:rPr>
  </w:style>
  <w:style w:type="paragraph" w:customStyle="1" w:styleId="Tekstpodstawowy31">
    <w:name w:val="Tekst podstawowy 31"/>
    <w:basedOn w:val="Normalny"/>
    <w:pPr>
      <w:tabs>
        <w:tab w:val="left" w:pos="284"/>
      </w:tabs>
    </w:pPr>
    <w:rPr>
      <w:sz w:val="22"/>
      <w:szCs w:val="20"/>
    </w:rPr>
  </w:style>
  <w:style w:type="paragraph" w:customStyle="1" w:styleId="14StanowiskoPodpisujacego">
    <w:name w:val="@14.StanowiskoPodpisujacego"/>
    <w:basedOn w:val="Normalny"/>
    <w:pPr>
      <w:jc w:val="both"/>
    </w:pPr>
    <w:rPr>
      <w:rFonts w:ascii="Verdana" w:hAnsi="Verdana"/>
      <w:sz w:val="18"/>
      <w:szCs w:val="18"/>
    </w:rPr>
  </w:style>
  <w:style w:type="paragraph" w:customStyle="1" w:styleId="11Trescpisma">
    <w:name w:val="@11.Tresc_pisma"/>
    <w:basedOn w:val="Normalny"/>
    <w:pPr>
      <w:spacing w:before="180"/>
      <w:jc w:val="both"/>
    </w:pPr>
    <w:rPr>
      <w:rFonts w:ascii="Verdana" w:hAnsi="Verdana"/>
      <w:sz w:val="20"/>
      <w:szCs w:val="18"/>
    </w:rPr>
  </w:style>
  <w:style w:type="paragraph" w:styleId="Tekstpodstawowywcity3">
    <w:name w:val="Body Text Indent 3"/>
    <w:basedOn w:val="Normalny"/>
    <w:semiHidden/>
    <w:pPr>
      <w:spacing w:after="120"/>
      <w:ind w:left="283"/>
    </w:pPr>
    <w:rPr>
      <w:sz w:val="16"/>
      <w:szCs w:val="16"/>
    </w:rPr>
  </w:style>
  <w:style w:type="paragraph" w:styleId="Tekstpodstawowywcity">
    <w:name w:val="Body Text Indent"/>
    <w:basedOn w:val="Normalny"/>
    <w:semiHidden/>
    <w:pPr>
      <w:spacing w:line="360" w:lineRule="auto"/>
      <w:ind w:firstLine="284"/>
      <w:jc w:val="both"/>
    </w:pPr>
    <w:rPr>
      <w:szCs w:val="20"/>
    </w:rPr>
  </w:style>
  <w:style w:type="character" w:customStyle="1" w:styleId="text1">
    <w:name w:val="text1"/>
    <w:rPr>
      <w:rFonts w:ascii="Verdana" w:hAnsi="Verdana" w:hint="default"/>
      <w:color w:val="000000"/>
      <w:sz w:val="20"/>
      <w:szCs w:val="20"/>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semiHidden/>
    <w:rPr>
      <w:b/>
      <w:sz w:val="28"/>
      <w:szCs w:val="20"/>
      <w:lang w:val="x-none" w:eastAsia="x-none"/>
    </w:rPr>
  </w:style>
  <w:style w:type="paragraph" w:styleId="Listapunktowana">
    <w:name w:val="List Bullet"/>
    <w:basedOn w:val="Normalny"/>
    <w:autoRedefine/>
    <w:semiHidden/>
    <w:pPr>
      <w:spacing w:before="60"/>
      <w:jc w:val="both"/>
    </w:pPr>
    <w:rPr>
      <w:rFonts w:ascii="Verdana" w:hAnsi="Verdana" w:cs="Arial"/>
      <w:snapToGrid w:val="0"/>
      <w:color w:val="000000"/>
      <w:sz w:val="20"/>
      <w:szCs w:val="22"/>
    </w:rPr>
  </w:style>
  <w:style w:type="paragraph" w:styleId="Tekstpodstawowywcity2">
    <w:name w:val="Body Text Indent 2"/>
    <w:basedOn w:val="Normalny"/>
    <w:semiHidden/>
    <w:pPr>
      <w:ind w:left="360"/>
      <w:jc w:val="both"/>
    </w:pPr>
    <w:rPr>
      <w:rFonts w:ascii="Verdana" w:hAnsi="Verdana"/>
    </w:rPr>
  </w:style>
  <w:style w:type="paragraph" w:styleId="Stopka">
    <w:name w:val="footer"/>
    <w:basedOn w:val="Normalny"/>
    <w:link w:val="StopkaZnak"/>
    <w:pPr>
      <w:tabs>
        <w:tab w:val="center" w:pos="4536"/>
        <w:tab w:val="right" w:pos="9072"/>
      </w:tabs>
    </w:pPr>
  </w:style>
  <w:style w:type="paragraph" w:styleId="Nagwek">
    <w:name w:val="header"/>
    <w:basedOn w:val="Normalny"/>
    <w:link w:val="NagwekZnak"/>
    <w:uiPriority w:val="99"/>
    <w:pPr>
      <w:tabs>
        <w:tab w:val="center" w:pos="4536"/>
        <w:tab w:val="right" w:pos="9072"/>
      </w:tabs>
    </w:pPr>
  </w:style>
  <w:style w:type="character" w:styleId="Hipercze">
    <w:name w:val="Hyperlink"/>
    <w:semiHidden/>
    <w:rPr>
      <w:color w:val="0000FF"/>
      <w:u w:val="single"/>
    </w:rPr>
  </w:style>
  <w:style w:type="paragraph" w:customStyle="1" w:styleId="Tekstpodstawowy21">
    <w:name w:val="Tekst podstawowy 21"/>
    <w:basedOn w:val="Normalny"/>
    <w:pPr>
      <w:spacing w:after="80"/>
      <w:ind w:left="454" w:hanging="482"/>
      <w:jc w:val="both"/>
    </w:pPr>
    <w:rPr>
      <w:sz w:val="22"/>
      <w:szCs w:val="20"/>
    </w:rPr>
  </w:style>
  <w:style w:type="paragraph" w:styleId="Akapitzlist">
    <w:name w:val="List Paragraph"/>
    <w:aliases w:val="List Paragraph,List Paragraph1,L1,Numerowanie,Akapit z listą5,CW_Lista,BulletC,Akapit z listą2,Akapit z listą BS,T_SZ_List Paragraph,Akapit normalny,Bullet Number,lp1,List Paragraph2,ISCG Numerowanie,lp11,List Paragraph11,Bullet 1"/>
    <w:basedOn w:val="Normalny"/>
    <w:link w:val="AkapitzlistZnak"/>
    <w:uiPriority w:val="34"/>
    <w:qFormat/>
    <w:pPr>
      <w:ind w:left="720"/>
    </w:pPr>
  </w:style>
  <w:style w:type="paragraph" w:styleId="Listanumerowana">
    <w:name w:val="List Number"/>
    <w:basedOn w:val="Normalny"/>
    <w:semiHidden/>
    <w:pPr>
      <w:numPr>
        <w:numId w:val="3"/>
      </w:numPr>
    </w:pPr>
    <w:rPr>
      <w:rFonts w:ascii="Arial" w:eastAsia="Arial Unicode MS" w:hAnsi="Arial"/>
      <w:sz w:val="22"/>
    </w:rPr>
  </w:style>
  <w:style w:type="paragraph" w:customStyle="1" w:styleId="O">
    <w:name w:val="O"/>
    <w:basedOn w:val="Normalny"/>
    <w:rPr>
      <w:szCs w:val="20"/>
    </w:rPr>
  </w:style>
  <w:style w:type="paragraph" w:customStyle="1" w:styleId="Tytu0">
    <w:name w:val="Tytu?"/>
    <w:basedOn w:val="Normalny"/>
    <w:pPr>
      <w:jc w:val="center"/>
    </w:pPr>
    <w:rPr>
      <w:b/>
      <w:sz w:val="28"/>
      <w:szCs w:val="20"/>
    </w:rPr>
  </w:style>
  <w:style w:type="paragraph" w:customStyle="1" w:styleId="titel-12">
    <w:name w:val="titel-12"/>
    <w:pPr>
      <w:tabs>
        <w:tab w:val="left" w:pos="1021"/>
      </w:tabs>
      <w:spacing w:after="120"/>
    </w:pPr>
    <w:rPr>
      <w:rFonts w:ascii="NewCenturySchlbk" w:hAnsi="NewCenturySchlbk"/>
      <w:b/>
      <w:sz w:val="24"/>
      <w:lang w:val="de-DE"/>
    </w:rPr>
  </w:style>
  <w:style w:type="paragraph" w:styleId="Tekstprzypisudolnego">
    <w:name w:val="footnote text"/>
    <w:basedOn w:val="Normalny"/>
    <w:semiHidden/>
    <w:rPr>
      <w:sz w:val="20"/>
      <w:szCs w:val="20"/>
    </w:rPr>
  </w:style>
  <w:style w:type="paragraph" w:customStyle="1" w:styleId="Default">
    <w:name w:val="Default"/>
    <w:pPr>
      <w:autoSpaceDE w:val="0"/>
      <w:autoSpaceDN w:val="0"/>
      <w:adjustRightInd w:val="0"/>
    </w:pPr>
    <w:rPr>
      <w:color w:val="000000"/>
      <w:sz w:val="24"/>
      <w:szCs w:val="24"/>
    </w:rPr>
  </w:style>
  <w:style w:type="paragraph" w:customStyle="1" w:styleId="Tekstpodstawowywcity0">
    <w:name w:val="Tekst podstawowy wci?ty"/>
    <w:basedOn w:val="Normalny"/>
    <w:pPr>
      <w:widowControl w:val="0"/>
      <w:ind w:right="51"/>
      <w:jc w:val="both"/>
    </w:pPr>
    <w:rPr>
      <w:szCs w:val="20"/>
    </w:rPr>
  </w:style>
  <w:style w:type="paragraph" w:customStyle="1" w:styleId="Tekstpodstawowywcity21">
    <w:name w:val="Tekst podstawowy wcięty 21"/>
    <w:basedOn w:val="Normalny"/>
    <w:pPr>
      <w:ind w:left="426"/>
    </w:pPr>
    <w:rPr>
      <w:sz w:val="22"/>
      <w:szCs w:val="20"/>
    </w:rPr>
  </w:style>
  <w:style w:type="paragraph" w:customStyle="1" w:styleId="Zwykytekst1">
    <w:name w:val="Zwykły tekst1"/>
    <w:basedOn w:val="Normalny"/>
    <w:rPr>
      <w:rFonts w:ascii="Courier New" w:hAnsi="Courier New"/>
      <w:sz w:val="20"/>
      <w:szCs w:val="20"/>
    </w:rPr>
  </w:style>
  <w:style w:type="paragraph" w:customStyle="1" w:styleId="10Szanowny">
    <w:name w:val="@10.Szanowny"/>
    <w:basedOn w:val="Normalny"/>
    <w:next w:val="Normalny"/>
    <w:pPr>
      <w:spacing w:before="180"/>
      <w:jc w:val="both"/>
    </w:pPr>
    <w:rPr>
      <w:rFonts w:ascii="Verdana" w:hAnsi="Verdana"/>
      <w:sz w:val="20"/>
      <w:szCs w:val="18"/>
    </w:rPr>
  </w:style>
  <w:style w:type="paragraph" w:styleId="NormalnyWeb">
    <w:name w:val="Normal (Web)"/>
    <w:basedOn w:val="Normalny"/>
    <w:semiHidden/>
    <w:pPr>
      <w:suppressAutoHyphens/>
      <w:spacing w:before="280" w:after="280"/>
    </w:pPr>
    <w:rPr>
      <w:lang w:eastAsia="ar-SA"/>
    </w:rPr>
  </w:style>
  <w:style w:type="character" w:customStyle="1" w:styleId="FontStyle39">
    <w:name w:val="Font Style39"/>
    <w:rPr>
      <w:rFonts w:ascii="Verdana" w:hAnsi="Verdana" w:cs="Verdana"/>
      <w:sz w:val="18"/>
      <w:szCs w:val="18"/>
    </w:rPr>
  </w:style>
  <w:style w:type="character" w:customStyle="1" w:styleId="FontStyle90">
    <w:name w:val="Font Style90"/>
    <w:rPr>
      <w:rFonts w:ascii="Verdana" w:hAnsi="Verdana" w:cs="Verdana"/>
      <w:sz w:val="18"/>
      <w:szCs w:val="18"/>
    </w:rPr>
  </w:style>
  <w:style w:type="paragraph" w:styleId="Listapunktowana3">
    <w:name w:val="List Bullet 3"/>
    <w:basedOn w:val="Normalny"/>
    <w:autoRedefine/>
    <w:semiHidden/>
    <w:pPr>
      <w:numPr>
        <w:numId w:val="5"/>
      </w:numPr>
      <w:tabs>
        <w:tab w:val="clear" w:pos="1440"/>
        <w:tab w:val="num" w:pos="540"/>
      </w:tabs>
      <w:ind w:left="360" w:hanging="360"/>
    </w:pPr>
    <w:rPr>
      <w:rFonts w:ascii="Verdana" w:hAnsi="Verdana" w:cs="Tahoma"/>
      <w:sz w:val="20"/>
    </w:rPr>
  </w:style>
  <w:style w:type="paragraph" w:customStyle="1" w:styleId="Folgetext1">
    <w:name w:val="Folgetext 1"/>
    <w:basedOn w:val="Normalny"/>
    <w:pPr>
      <w:tabs>
        <w:tab w:val="left" w:pos="3402"/>
        <w:tab w:val="left" w:pos="5104"/>
        <w:tab w:val="left" w:pos="7372"/>
      </w:tabs>
    </w:pPr>
    <w:rPr>
      <w:rFonts w:ascii="Arial" w:hAnsi="Arial"/>
      <w:sz w:val="22"/>
      <w:szCs w:val="20"/>
      <w:lang w:val="de-CH"/>
    </w:rPr>
  </w:style>
  <w:style w:type="paragraph" w:customStyle="1" w:styleId="xl38">
    <w:name w:val="xl38"/>
    <w:basedOn w:val="Normalny"/>
    <w:pPr>
      <w:pBdr>
        <w:bottom w:val="single" w:sz="4" w:space="0" w:color="auto"/>
      </w:pBdr>
      <w:spacing w:before="100" w:beforeAutospacing="1" w:after="100" w:afterAutospacing="1"/>
      <w:jc w:val="center"/>
      <w:textAlignment w:val="center"/>
    </w:pPr>
    <w:rPr>
      <w:rFonts w:ascii="Arial" w:hAnsi="Arial"/>
      <w:b/>
      <w:bCs/>
    </w:rPr>
  </w:style>
  <w:style w:type="paragraph" w:styleId="Tekstblokowy">
    <w:name w:val="Block Text"/>
    <w:basedOn w:val="Normalny"/>
    <w:semiHidden/>
    <w:pPr>
      <w:ind w:left="390" w:right="-1"/>
      <w:jc w:val="both"/>
    </w:pPr>
    <w:rPr>
      <w:sz w:val="22"/>
    </w:rPr>
  </w:style>
  <w:style w:type="character" w:styleId="Odwoanieprzypisudolnego">
    <w:name w:val="footnote reference"/>
    <w:semiHidden/>
    <w:unhideWhenUsed/>
    <w:rPr>
      <w:vertAlign w:val="superscript"/>
    </w:rPr>
  </w:style>
  <w:style w:type="paragraph" w:styleId="Indeks1">
    <w:name w:val="index 1"/>
    <w:basedOn w:val="Normalny"/>
    <w:next w:val="Normalny"/>
    <w:autoRedefine/>
    <w:semiHidden/>
    <w:pPr>
      <w:ind w:left="240" w:hanging="240"/>
    </w:pPr>
  </w:style>
  <w:style w:type="character" w:styleId="Pogrubienie">
    <w:name w:val="Strong"/>
    <w:qFormat/>
    <w:rPr>
      <w:b/>
      <w:bCs/>
    </w:rPr>
  </w:style>
  <w:style w:type="paragraph" w:customStyle="1" w:styleId="16Sporzadzil">
    <w:name w:val="@16.Sporzadzil"/>
    <w:basedOn w:val="Normalny"/>
    <w:pPr>
      <w:jc w:val="both"/>
    </w:pPr>
    <w:rPr>
      <w:rFonts w:ascii="Verdana" w:hAnsi="Verdana"/>
      <w:sz w:val="16"/>
      <w:szCs w:val="18"/>
    </w:rPr>
  </w:style>
  <w:style w:type="paragraph" w:customStyle="1" w:styleId="15Spraweprowadzi">
    <w:name w:val="@15.Sprawe_prowadzi"/>
    <w:basedOn w:val="Normalny"/>
    <w:pPr>
      <w:jc w:val="both"/>
    </w:pPr>
    <w:rPr>
      <w:rFonts w:ascii="Verdana" w:hAnsi="Verdana"/>
      <w:sz w:val="18"/>
      <w:szCs w:val="18"/>
    </w:rPr>
  </w:style>
  <w:style w:type="paragraph" w:customStyle="1" w:styleId="Tabelanagwek2dorodka">
    <w:name w:val="Tabela nagłówek2 do środka"/>
    <w:basedOn w:val="Normalny"/>
    <w:pPr>
      <w:spacing w:before="60" w:after="60"/>
      <w:jc w:val="center"/>
    </w:pPr>
    <w:rPr>
      <w:rFonts w:ascii="Arial" w:hAnsi="Arial" w:cs="Arial"/>
      <w:b/>
      <w:sz w:val="20"/>
      <w:szCs w:val="20"/>
      <w:lang w:eastAsia="en-US"/>
    </w:rPr>
  </w:style>
  <w:style w:type="character" w:customStyle="1" w:styleId="Tekstpodstawowywcity3Znak">
    <w:name w:val="Tekst podstawowy wcięty 3 Znak"/>
    <w:rPr>
      <w:rFonts w:ascii="Times New Roman" w:hAnsi="Times New Roman" w:cs="Times New Roman"/>
      <w:sz w:val="16"/>
      <w:szCs w:val="16"/>
    </w:rPr>
  </w:style>
  <w:style w:type="character" w:customStyle="1" w:styleId="FontStyle25">
    <w:name w:val="Font Style25"/>
    <w:rPr>
      <w:rFonts w:ascii="Times New Roman" w:hAnsi="Times New Roman" w:cs="Times New Roman"/>
      <w:sz w:val="20"/>
      <w:szCs w:val="20"/>
    </w:rPr>
  </w:style>
  <w:style w:type="paragraph" w:customStyle="1" w:styleId="Wierszuwag">
    <w:name w:val="Wiersz uwag"/>
    <w:basedOn w:val="Normalny"/>
    <w:next w:val="Zwrotgrzecznociowy"/>
    <w:pPr>
      <w:spacing w:before="220" w:after="220" w:line="220" w:lineRule="atLeast"/>
      <w:jc w:val="both"/>
    </w:pPr>
    <w:rPr>
      <w:rFonts w:ascii="Arial" w:hAnsi="Arial"/>
      <w:spacing w:val="-5"/>
      <w:sz w:val="20"/>
      <w:szCs w:val="20"/>
      <w:lang w:eastAsia="en-US"/>
    </w:rPr>
  </w:style>
  <w:style w:type="paragraph" w:styleId="Zwrotgrzecznociowy">
    <w:name w:val="Salutation"/>
    <w:basedOn w:val="Normalny"/>
    <w:next w:val="Normalny"/>
    <w:semiHidden/>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paragraph" w:styleId="Tematkomentarza">
    <w:name w:val="annotation subject"/>
    <w:basedOn w:val="Tekstkomentarza"/>
    <w:next w:val="Tekstkomentarza"/>
    <w:semiHidden/>
    <w:unhideWhenUsed/>
    <w:rPr>
      <w:b/>
      <w:bCs/>
      <w:lang w:val="x-none" w:eastAsia="x-none"/>
    </w:rPr>
  </w:style>
  <w:style w:type="character" w:customStyle="1" w:styleId="TekstkomentarzaZnak">
    <w:name w:val="Tekst komentarza Znak"/>
    <w:basedOn w:val="Domylnaczcionkaakapitu"/>
    <w:semiHidden/>
  </w:style>
  <w:style w:type="character" w:customStyle="1" w:styleId="TematkomentarzaZnak">
    <w:name w:val="Temat komentarza Znak"/>
    <w:semiHidden/>
    <w:rPr>
      <w:b/>
      <w:bCs/>
    </w:rPr>
  </w:style>
  <w:style w:type="paragraph" w:styleId="Tekstprzypisukocowego">
    <w:name w:val="endnote text"/>
    <w:basedOn w:val="Normalny"/>
    <w:semiHidden/>
    <w:rPr>
      <w:sz w:val="20"/>
      <w:szCs w:val="20"/>
    </w:rPr>
  </w:style>
  <w:style w:type="character" w:customStyle="1" w:styleId="TekstpodstawowyZnak">
    <w:name w:val="Tekst podstawowy Znak"/>
    <w:semiHidden/>
    <w:rPr>
      <w:b/>
      <w:sz w:val="28"/>
    </w:rPr>
  </w:style>
  <w:style w:type="character" w:styleId="UyteHipercze">
    <w:name w:val="FollowedHyperlink"/>
    <w:semiHidden/>
    <w:rPr>
      <w:color w:val="800080"/>
      <w:u w:val="single"/>
    </w:rPr>
  </w:style>
  <w:style w:type="table" w:styleId="Tabela-Siatka">
    <w:name w:val="Table Grid"/>
    <w:basedOn w:val="Standardowy"/>
    <w:uiPriority w:val="59"/>
    <w:rsid w:val="005F64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przypisukocowego">
    <w:name w:val="endnote reference"/>
    <w:uiPriority w:val="99"/>
    <w:semiHidden/>
    <w:unhideWhenUsed/>
    <w:rsid w:val="00C64A7F"/>
    <w:rPr>
      <w:vertAlign w:val="superscript"/>
    </w:rPr>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link w:val="Nagwek2"/>
    <w:rsid w:val="002425B3"/>
    <w:rPr>
      <w:rFonts w:ascii="Verdana" w:hAnsi="Verdana"/>
      <w:b/>
      <w:szCs w:val="24"/>
    </w:rPr>
  </w:style>
  <w:style w:type="character" w:customStyle="1" w:styleId="Tekstpodstawowy3Znak">
    <w:name w:val="Tekst podstawowy 3 Znak"/>
    <w:link w:val="Tekstpodstawowy3"/>
    <w:semiHidden/>
    <w:rsid w:val="004D7547"/>
    <w:rPr>
      <w:sz w:val="22"/>
      <w:szCs w:val="24"/>
    </w:rPr>
  </w:style>
  <w:style w:type="character" w:customStyle="1" w:styleId="Nagwek6Znak">
    <w:name w:val="Nagłówek 6 Znak"/>
    <w:link w:val="Nagwek6"/>
    <w:rsid w:val="004D7547"/>
    <w:rPr>
      <w:sz w:val="32"/>
      <w:szCs w:val="24"/>
      <w:u w:val="single"/>
    </w:rPr>
  </w:style>
  <w:style w:type="character" w:customStyle="1" w:styleId="NagwekZnak">
    <w:name w:val="Nagłówek Znak"/>
    <w:link w:val="Nagwek"/>
    <w:uiPriority w:val="99"/>
    <w:rsid w:val="00D11BEA"/>
    <w:rPr>
      <w:sz w:val="24"/>
      <w:szCs w:val="24"/>
    </w:rPr>
  </w:style>
  <w:style w:type="character" w:customStyle="1" w:styleId="AkapitzlistZnak">
    <w:name w:val="Akapit z listą Znak"/>
    <w:aliases w:val="List Paragraph Znak,List Paragraph1 Znak,L1 Znak,Numerowanie Znak,Akapit z listą5 Znak,CW_Lista Znak,BulletC Znak,Akapit z listą2 Znak,Akapit z listą BS Znak,T_SZ_List Paragraph Znak,Akapit normalny Znak,Bullet Number Znak,lp1 Znak"/>
    <w:link w:val="Akapitzlist"/>
    <w:uiPriority w:val="34"/>
    <w:qFormat/>
    <w:rsid w:val="00F12EBF"/>
    <w:rPr>
      <w:sz w:val="24"/>
      <w:szCs w:val="24"/>
    </w:rPr>
  </w:style>
  <w:style w:type="paragraph" w:customStyle="1" w:styleId="pgraf">
    <w:name w:val="pgraf"/>
    <w:basedOn w:val="Normalny"/>
    <w:next w:val="Normalny"/>
    <w:rsid w:val="00F3606E"/>
    <w:pPr>
      <w:keepNext/>
      <w:widowControl w:val="0"/>
      <w:overflowPunct w:val="0"/>
      <w:autoSpaceDE w:val="0"/>
      <w:autoSpaceDN w:val="0"/>
      <w:adjustRightInd w:val="0"/>
      <w:spacing w:before="480" w:after="120" w:line="360" w:lineRule="atLeast"/>
      <w:jc w:val="center"/>
      <w:textAlignment w:val="baseline"/>
    </w:pPr>
  </w:style>
  <w:style w:type="character" w:customStyle="1" w:styleId="StopkaZnak">
    <w:name w:val="Stopka Znak"/>
    <w:basedOn w:val="Domylnaczcionkaakapitu"/>
    <w:link w:val="Stopka"/>
    <w:rsid w:val="00AA41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11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9F17C-AAD5-4BD6-85AA-281BDFFBC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261</Words>
  <Characters>1569</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5. Załącznik nr 5 do SWZ - wzor oświadczenia o udostępnieniu zasobów</vt:lpstr>
    </vt:vector>
  </TitlesOfParts>
  <Company>Urząd Miejski Wrocławia</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Załącznik nr 5 do SWZ - wzor oświadczenia o udostępnieniu zasobów</dc:title>
  <dc:subject/>
  <dc:creator>Patrycja Lemanowicz-Kępa</dc:creator>
  <cp:keywords/>
  <cp:lastModifiedBy>Patrycja Lemanowicz-Kępa</cp:lastModifiedBy>
  <cp:revision>6</cp:revision>
  <cp:lastPrinted>2019-04-23T11:56:00Z</cp:lastPrinted>
  <dcterms:created xsi:type="dcterms:W3CDTF">2025-06-02T13:10:00Z</dcterms:created>
  <dcterms:modified xsi:type="dcterms:W3CDTF">2026-04-08T07:49:00Z</dcterms:modified>
</cp:coreProperties>
</file>